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6EA1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9FB53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8140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249BC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9996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E135A" w14:textId="77777777" w:rsidR="004157CC" w:rsidRPr="008C5105" w:rsidRDefault="004157C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C3939DD" w14:textId="77777777" w:rsidR="004157CC" w:rsidRPr="008C5105" w:rsidRDefault="002747C9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8C5105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8C5105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8C5105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8C5105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8C5105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4A6DA8C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F0BDC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E1D5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8718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189A4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3FD19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1775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FCBEA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A789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60F89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EB558" w14:textId="77777777" w:rsidR="004157CC" w:rsidRPr="008C5105" w:rsidRDefault="004157C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EEFB2D5" w14:textId="77777777" w:rsidR="004157CC" w:rsidRPr="008C5105" w:rsidRDefault="002747C9">
      <w:pPr>
        <w:ind w:left="3344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BE9E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25pt">
            <v:imagedata r:id="rId7" o:title=""/>
          </v:shape>
        </w:pict>
      </w:r>
    </w:p>
    <w:p w14:paraId="3CAC6242" w14:textId="77777777" w:rsidR="004157CC" w:rsidRPr="008C5105" w:rsidRDefault="004157C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C423F6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86A8C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4F49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9189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0D50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1989F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CFB94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4ABB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B94A6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C254A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5AAC3" w14:textId="77777777" w:rsidR="004157CC" w:rsidRPr="008C5105" w:rsidRDefault="002747C9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 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 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mpr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 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 suc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15E4C180" w14:textId="77777777" w:rsidR="004157CC" w:rsidRPr="008C5105" w:rsidRDefault="004157CC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3E009FF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C1B7B" w14:textId="77777777" w:rsidR="004157CC" w:rsidRPr="008C5105" w:rsidRDefault="002747C9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pgSz w:w="12240" w:h="15840"/>
          <w:pgMar w:top="1480" w:right="1120" w:bottom="280" w:left="1020" w:header="720" w:footer="720" w:gutter="0"/>
          <w:cols w:space="720"/>
        </w:sectPr>
      </w:pPr>
      <w:r w:rsidRPr="008C5105">
        <w:rPr>
          <w:rFonts w:asciiTheme="minorHAnsi" w:eastAsia="Garamond" w:hAnsiTheme="minorHAnsi" w:cstheme="minorHAnsi"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Car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lable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basis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wi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 cr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 impr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 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sum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r P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call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Center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(312)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36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8C5105">
        <w:rPr>
          <w:rFonts w:asciiTheme="minorHAnsi" w:eastAsia="Garamond" w:hAnsiTheme="minorHAnsi" w:cstheme="minorHAnsi"/>
          <w:sz w:val="22"/>
          <w:szCs w:val="22"/>
        </w:rPr>
        <w:t>8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8C5105">
        <w:rPr>
          <w:rFonts w:asciiTheme="minorHAnsi" w:eastAsia="Garamond" w:hAnsiTheme="minorHAnsi" w:cstheme="minorHAnsi"/>
          <w:sz w:val="22"/>
          <w:szCs w:val="22"/>
        </w:rPr>
        <w:t>37 (L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op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8C5105">
        <w:rPr>
          <w:rFonts w:asciiTheme="minorHAnsi" w:eastAsia="Garamond" w:hAnsiTheme="minorHAnsi" w:cstheme="minorHAnsi"/>
          <w:sz w:val="22"/>
          <w:szCs w:val="22"/>
        </w:rPr>
        <w:t>77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sz w:val="22"/>
          <w:szCs w:val="22"/>
        </w:rPr>
        <w:t>)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74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sz w:val="22"/>
          <w:szCs w:val="22"/>
        </w:rPr>
        <w:t>1 (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pus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0E71F17" w14:textId="77777777" w:rsidR="004157CC" w:rsidRPr="008C5105" w:rsidRDefault="002747C9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2DA0944B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465BA0C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8C5105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4D9F05B2" w14:textId="77777777" w:rsidR="004157CC" w:rsidRPr="008C5105" w:rsidRDefault="004157C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8AA655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FF899C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8C5105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8C5105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454F03EF" w14:textId="77777777" w:rsidR="004157CC" w:rsidRPr="008C5105" w:rsidRDefault="004157C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356AEC9" w14:textId="77777777" w:rsidR="004157CC" w:rsidRPr="008C5105" w:rsidRDefault="002747C9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doc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ment 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intend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ting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info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lude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tips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in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pro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ive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mann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not in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templ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mat emp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ed 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best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ith a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di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cu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ht be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la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2F7C0905" w14:textId="77777777" w:rsidR="004157CC" w:rsidRPr="008C5105" w:rsidRDefault="004157C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472E0E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2AE0D4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8C5105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35FFCF80" w14:textId="77777777" w:rsidR="004157CC" w:rsidRPr="008C5105" w:rsidRDefault="004157C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1C83AF7" w14:textId="77777777" w:rsidR="004157CC" w:rsidRPr="008C5105" w:rsidRDefault="002747C9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 th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ppl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unction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con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 gre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pla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tart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ic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indu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y,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698AEAE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34DBB" w14:textId="77777777" w:rsidR="004157CC" w:rsidRPr="008C5105" w:rsidRDefault="002747C9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su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to 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rong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ction 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rbs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be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bull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previ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the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29A9CB4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E88CE1" w14:textId="77777777" w:rsidR="004157CC" w:rsidRPr="008C5105" w:rsidRDefault="004157C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1717A05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8C5105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7962C30B" w14:textId="77777777" w:rsidR="004157CC" w:rsidRPr="008C5105" w:rsidRDefault="004157C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CE163CC" w14:textId="77777777" w:rsidR="004157CC" w:rsidRPr="008C5105" w:rsidRDefault="002747C9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8C5105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8C5105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4DBE769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7F411" w14:textId="77777777" w:rsidR="004157CC" w:rsidRPr="008C5105" w:rsidRDefault="004157C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DBB0405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8C5105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 1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6A961778" w14:textId="77777777" w:rsidR="004157CC" w:rsidRPr="008C5105" w:rsidRDefault="004157C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B0F46C4" w14:textId="77777777" w:rsidR="004157CC" w:rsidRPr="008C5105" w:rsidRDefault="002747C9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8C5105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8C5105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341A7D75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4BCA71" w14:textId="77777777" w:rsidR="004157CC" w:rsidRPr="008C5105" w:rsidRDefault="004157C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1A24232" w14:textId="77777777" w:rsidR="004157CC" w:rsidRPr="008C5105" w:rsidRDefault="002747C9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8C5105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8C5105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38D2366E" w14:textId="77777777" w:rsidR="004157CC" w:rsidRPr="008C5105" w:rsidRDefault="002747C9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8C5105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737EF1A0" w14:textId="77777777" w:rsidR="004157CC" w:rsidRPr="008C5105" w:rsidRDefault="004157CC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80874E5" w14:textId="77777777" w:rsidR="004157CC" w:rsidRPr="008C5105" w:rsidRDefault="002747C9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of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e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plo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by suc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tly 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 edu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rien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ultim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tely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imi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onvin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ervi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con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eptu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imple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k his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y,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 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inte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to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 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ndid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 for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27795314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474F097" w14:textId="77777777" w:rsidR="004157CC" w:rsidRPr="008C5105" w:rsidRDefault="002747C9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ing 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 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no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to fo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mu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ome 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rds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mmend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 St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rom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ten,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erro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ree do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quen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 m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impo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imp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poin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hments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that 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po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53ED840" w14:textId="77777777" w:rsidR="004157CC" w:rsidRPr="008C5105" w:rsidRDefault="004157C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6FAF1C9" w14:textId="77777777" w:rsidR="004157CC" w:rsidRPr="008C5105" w:rsidRDefault="002747C9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ith a 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eption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pp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intern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 ent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8C5105">
        <w:rPr>
          <w:rFonts w:asciiTheme="minorHAnsi" w:eastAsia="Garamond" w:hAnsiTheme="minorHAnsi" w:cstheme="minorHAnsi"/>
          <w:sz w:val="22"/>
          <w:szCs w:val="22"/>
        </w:rPr>
        <w:t>hould k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ep th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. If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dif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 do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emov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 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 oppo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niti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ppl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341A5A07" w14:textId="77777777" w:rsidR="004157CC" w:rsidRPr="008C5105" w:rsidRDefault="004157CC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1FC863F" w14:textId="77777777" w:rsidR="004157CC" w:rsidRPr="008C5105" w:rsidRDefault="002747C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lly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Use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hite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al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 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der’s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eye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FB71891" w14:textId="77777777" w:rsidR="004157CC" w:rsidRPr="008C5105" w:rsidRDefault="002747C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margins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ommend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2E367248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9CAF484" w14:textId="77777777" w:rsidR="004157CC" w:rsidRPr="008C5105" w:rsidRDefault="002747C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Use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to 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ew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7A136D47" w14:textId="77777777" w:rsidR="004157CC" w:rsidRPr="008C5105" w:rsidRDefault="002747C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10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comm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56542A69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5EBF474" w14:textId="77777777" w:rsidR="004157CC" w:rsidRPr="008C5105" w:rsidRDefault="002747C9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mple,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if you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o,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bull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poin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 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the 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80DFF12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BFF5C56" w14:textId="77777777" w:rsidR="004157CC" w:rsidRPr="008C5105" w:rsidRDefault="002747C9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ll oth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teria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mu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be 10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%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ree.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su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ully 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th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esume,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pun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good id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1E862064" w14:textId="77777777" w:rsidR="004157CC" w:rsidRPr="008C5105" w:rsidRDefault="002747C9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8C51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8C5105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8C51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1A956B4E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142540B" w14:textId="77777777" w:rsidR="004157CC" w:rsidRPr="008C5105" w:rsidRDefault="002747C9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189F197E" w14:textId="77777777" w:rsidR="004157CC" w:rsidRPr="008C5105" w:rsidRDefault="004157C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AA1B50A" w14:textId="77777777" w:rsidR="004157CC" w:rsidRPr="008C5105" w:rsidRDefault="002747C9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18AB184D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6D00960" w14:textId="77777777" w:rsidR="004157CC" w:rsidRPr="008C5105" w:rsidRDefault="002747C9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8C5105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2604AC0D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C493216" w14:textId="77777777" w:rsidR="004157CC" w:rsidRPr="008C5105" w:rsidRDefault="002747C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8C5105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8C5105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3F1334C8" w14:textId="77777777" w:rsidR="004157CC" w:rsidRPr="008C5105" w:rsidRDefault="002747C9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pgSz w:w="12240" w:h="15840"/>
          <w:pgMar w:top="720" w:right="120" w:bottom="280" w:left="660" w:header="0" w:footer="435" w:gutter="0"/>
          <w:cols w:space="720"/>
        </w:sectPr>
      </w:pP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8C5105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8C5105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5EDCBEBC" w14:textId="77777777" w:rsidR="004157CC" w:rsidRPr="008C5105" w:rsidRDefault="002747C9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8C5105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558E2995" w14:textId="77777777" w:rsidR="004157CC" w:rsidRPr="008C5105" w:rsidRDefault="004157C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9FE18B2" w14:textId="46F77A7A" w:rsidR="008C5105" w:rsidRDefault="008C5105">
      <w:pPr>
        <w:spacing w:before="21" w:line="260" w:lineRule="exact"/>
        <w:ind w:left="2433" w:right="2533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Brody Almond</w:t>
      </w:r>
    </w:p>
    <w:p w14:paraId="306EEFF9" w14:textId="096A9262" w:rsidR="004157CC" w:rsidRDefault="008C5105" w:rsidP="008C5105">
      <w:pPr>
        <w:spacing w:before="21" w:line="260" w:lineRule="exact"/>
        <w:ind w:left="2433" w:right="2533"/>
        <w:jc w:val="center"/>
        <w:rPr>
          <w:rFonts w:ascii="Calibri" w:hAnsi="Calibri" w:cs="Calibri"/>
          <w:sz w:val="22"/>
          <w:szCs w:val="22"/>
        </w:rPr>
      </w:pPr>
      <w:hyperlink r:id="rId9" w:history="1">
        <w:r w:rsidRPr="00180615">
          <w:rPr>
            <w:rStyle w:val="Hyperlink"/>
            <w:rFonts w:ascii="Calibri" w:hAnsi="Calibri" w:cs="Calibri"/>
            <w:sz w:val="22"/>
            <w:szCs w:val="22"/>
          </w:rPr>
          <w:t>brody@gmail.com</w:t>
        </w:r>
      </w:hyperlink>
    </w:p>
    <w:p w14:paraId="0D880B6F" w14:textId="77777777" w:rsidR="008C5105" w:rsidRPr="008C5105" w:rsidRDefault="008C5105" w:rsidP="008C5105">
      <w:pPr>
        <w:spacing w:before="21" w:line="260" w:lineRule="exact"/>
        <w:ind w:left="2433" w:right="2533"/>
        <w:jc w:val="center"/>
        <w:rPr>
          <w:rFonts w:ascii="Calibri" w:hAnsi="Calibri" w:cs="Calibri"/>
          <w:sz w:val="22"/>
          <w:szCs w:val="22"/>
        </w:rPr>
      </w:pPr>
    </w:p>
    <w:p w14:paraId="2AF8EC4A" w14:textId="2809EE11" w:rsidR="004157CC" w:rsidRPr="008C5105" w:rsidRDefault="002747C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C5105">
        <w:rPr>
          <w:rFonts w:asciiTheme="minorHAnsi" w:hAnsiTheme="minorHAnsi" w:cstheme="minorHAnsi"/>
          <w:b/>
          <w:sz w:val="22"/>
          <w:szCs w:val="22"/>
        </w:rPr>
        <w:t>IVE</w:t>
      </w:r>
    </w:p>
    <w:p w14:paraId="2A8D9BA4" w14:textId="77777777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po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 ob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n.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ea</w:t>
      </w:r>
    </w:p>
    <w:p w14:paraId="1598A45E" w14:textId="77777777" w:rsidR="004157CC" w:rsidRPr="008C5105" w:rsidRDefault="002747C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ex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pan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 be</w:t>
      </w:r>
    </w:p>
    <w:p w14:paraId="1BE6700F" w14:textId="5607013C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8C5105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8C5105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7265B4FB" w14:textId="77777777" w:rsidR="004157CC" w:rsidRPr="008C5105" w:rsidRDefault="004157C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2DCF09A" w14:textId="77777777" w:rsidR="004157CC" w:rsidRPr="008C5105" w:rsidRDefault="002747C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</w:p>
    <w:p w14:paraId="310721AF" w14:textId="77777777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Ins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b/>
          <w:sz w:val="22"/>
          <w:szCs w:val="22"/>
        </w:rPr>
        <w:t>on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8C510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Ex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d)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adu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</w:p>
    <w:p w14:paraId="79A3F2F7" w14:textId="77777777" w:rsidR="004157CC" w:rsidRPr="008C5105" w:rsidRDefault="002747C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out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 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exp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d)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;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Con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</w:t>
      </w:r>
    </w:p>
    <w:p w14:paraId="21ACD702" w14:textId="77777777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4.0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z w:val="22"/>
          <w:szCs w:val="22"/>
        </w:rPr>
        <w:t>4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C5105">
        <w:rPr>
          <w:rFonts w:asciiTheme="minorHAnsi" w:hAnsiTheme="minorHAnsi" w:cstheme="minorHAnsi"/>
          <w:sz w:val="22"/>
          <w:szCs w:val="22"/>
        </w:rPr>
        <w:t xml:space="preserve">0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8C5105">
        <w:rPr>
          <w:rFonts w:asciiTheme="minorHAnsi" w:hAnsiTheme="minorHAnsi" w:cstheme="minorHAnsi"/>
          <w:sz w:val="22"/>
          <w:szCs w:val="22"/>
        </w:rPr>
        <w:t>PA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 3.0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)</w:t>
      </w:r>
    </w:p>
    <w:p w14:paraId="7EC12324" w14:textId="77777777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8C510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8C510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8C510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8C510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26E1DDA" w14:textId="77777777" w:rsidR="004157CC" w:rsidRPr="008C5105" w:rsidRDefault="004157C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57C251C" w14:textId="587E7911" w:rsidR="004157CC" w:rsidRPr="008C5105" w:rsidRDefault="002747C9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</w:rPr>
        <w:t>IE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</w:rPr>
        <w:t>IE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8C5105">
        <w:rPr>
          <w:rFonts w:asciiTheme="minorHAnsi" w:hAnsiTheme="minorHAnsi" w:cstheme="minorHAnsi"/>
          <w:b/>
          <w:sz w:val="22"/>
          <w:szCs w:val="22"/>
        </w:rPr>
        <w:t>, IN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8C5105">
        <w:rPr>
          <w:rFonts w:asciiTheme="minorHAnsi" w:hAnsiTheme="minorHAnsi" w:cstheme="minorHAnsi"/>
          <w:b/>
          <w:sz w:val="22"/>
          <w:szCs w:val="22"/>
        </w:rPr>
        <w:t>SH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</w:rPr>
        <w:t>IE</w:t>
      </w:r>
      <w:r w:rsidRPr="008C5105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8C5105">
        <w:rPr>
          <w:rFonts w:asciiTheme="minorHAnsi" w:hAnsiTheme="minorHAnsi" w:cstheme="minorHAnsi"/>
          <w:sz w:val="22"/>
          <w:szCs w:val="22"/>
        </w:rPr>
        <w:t>pos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hea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s]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8C510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 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</w:p>
    <w:p w14:paraId="66A8991B" w14:textId="77777777" w:rsidR="004157CC" w:rsidRPr="008C5105" w:rsidRDefault="002747C9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CF5E5A2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10" o:title=""/>
            </v:shape>
            <v:shape id="_x0000_s1187" type="#_x0000_t75" style="position:absolute;left:617;top:3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 one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xa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 of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 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of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Or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Loca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D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pha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he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ost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6D069D43" w14:textId="77777777" w:rsidR="004157CC" w:rsidRPr="008C5105" w:rsidRDefault="002747C9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—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31CC083B" w14:textId="77777777" w:rsidR="004157CC" w:rsidRPr="008C5105" w:rsidRDefault="002747C9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0775403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2" o:title=""/>
            </v:shape>
            <v:shape id="_x0000_s1184" type="#_x0000_t75" style="position:absolute;left:617;top:-287;width:110;height:588">
              <v:imagedata r:id="rId13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 xml:space="preserve">de 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s, 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 exa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ha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B6480B1" w14:textId="77777777" w:rsidR="004157CC" w:rsidRPr="008C5105" w:rsidRDefault="002747C9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CDEE0F7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10" o:title=""/>
            </v:shape>
            <v:shape id="_x0000_s1181" type="#_x0000_t75" style="position:absolute;left:617;top:3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St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b,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C5105">
        <w:rPr>
          <w:rFonts w:asciiTheme="minorHAnsi" w:hAnsiTheme="minorHAnsi" w:cstheme="minorHAnsi"/>
          <w:sz w:val="22"/>
          <w:szCs w:val="22"/>
        </w:rPr>
        <w:t>ow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 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hat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, 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be how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and, 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en pos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de any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C5105">
        <w:rPr>
          <w:rFonts w:asciiTheme="minorHAnsi" w:hAnsiTheme="minorHAnsi" w:cstheme="minorHAnsi"/>
          <w:sz w:val="22"/>
          <w:szCs w:val="22"/>
        </w:rPr>
        <w:t>hat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ed. R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 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one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or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 exa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ha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59AA0E85" w14:textId="77777777" w:rsidR="004157CC" w:rsidRPr="008C5105" w:rsidRDefault="002747C9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D693087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10" o:title=""/>
            </v:shape>
            <v:shape id="_x0000_s1178" type="#_x0000_t75" style="position:absolute;left:617;top:4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ons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qu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 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p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bu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: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 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? Wh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s?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ow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on?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no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 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8C5105">
        <w:rPr>
          <w:rFonts w:asciiTheme="minorHAnsi" w:hAnsiTheme="minorHAnsi" w:cstheme="minorHAnsi"/>
          <w:sz w:val="22"/>
          <w:szCs w:val="22"/>
        </w:rPr>
        <w:t>nc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? How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es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x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oy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?</w:t>
      </w:r>
    </w:p>
    <w:p w14:paraId="6BFBE6D8" w14:textId="77777777" w:rsidR="004157CC" w:rsidRPr="008C5105" w:rsidRDefault="004157C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9D3E734" w14:textId="77777777" w:rsidR="004157CC" w:rsidRPr="008C5105" w:rsidRDefault="002747C9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777B237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4" o:title=""/>
            </v:shape>
            <v:shape id="_x0000_s1175" type="#_x0000_t75" style="position:absolute;left:617;top:258;width:110;height:883">
              <v:imagedata r:id="rId15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 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ho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be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e)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 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pu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on.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pe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 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q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equ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popu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n, 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e.</w:t>
      </w:r>
    </w:p>
    <w:p w14:paraId="11597DC0" w14:textId="06F75540" w:rsidR="004157CC" w:rsidRPr="008C5105" w:rsidRDefault="002747C9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ad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xt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8C5105">
        <w:rPr>
          <w:rFonts w:asciiTheme="minorHAnsi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d us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s,</w:t>
      </w:r>
      <w:r w:rsidRPr="008C510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oo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or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C5105">
        <w:rPr>
          <w:rFonts w:asciiTheme="minorHAnsi" w:hAnsiTheme="minorHAnsi" w:cstheme="minorHAnsi"/>
          <w:sz w:val="22"/>
          <w:szCs w:val="22"/>
        </w:rPr>
        <w:t xml:space="preserve">oo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. 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n,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3139E9A5" w14:textId="77777777" w:rsidR="004157CC" w:rsidRPr="008C5105" w:rsidRDefault="004157C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5C52FF1" w14:textId="77777777" w:rsidR="004157CC" w:rsidRPr="008C5105" w:rsidRDefault="002747C9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C5105">
        <w:rPr>
          <w:rFonts w:asciiTheme="minorHAnsi" w:hAnsiTheme="minorHAnsi" w:cstheme="minorHAnsi"/>
          <w:b/>
          <w:sz w:val="22"/>
          <w:szCs w:val="22"/>
        </w:rPr>
        <w:t>ITI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SH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8C5105">
        <w:rPr>
          <w:rFonts w:asciiTheme="minorHAnsi" w:hAnsiTheme="minorHAnsi" w:cstheme="minorHAnsi"/>
          <w:b/>
          <w:sz w:val="22"/>
          <w:szCs w:val="22"/>
        </w:rPr>
        <w:t>IVI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IE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,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ME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hea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s]</w:t>
      </w:r>
    </w:p>
    <w:p w14:paraId="48CCF197" w14:textId="77777777" w:rsidR="004157CC" w:rsidRPr="008C5105" w:rsidRDefault="002747C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z w:val="22"/>
          <w:szCs w:val="22"/>
        </w:rPr>
        <w:t>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 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</w:p>
    <w:p w14:paraId="795CFACE" w14:textId="77777777" w:rsidR="004157CC" w:rsidRPr="008C5105" w:rsidRDefault="002747C9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5ACCFC2B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10" o:title=""/>
            </v:shape>
            <v:shape id="_x0000_s1170" type="#_x0000_t75" style="position:absolute;left:617;top:5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 ex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 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and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 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pha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p)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ost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nt exp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. 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pe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sho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 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 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F0E9F94" w14:textId="77777777" w:rsidR="004157CC" w:rsidRPr="008C5105" w:rsidRDefault="002747C9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4F2EEB1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6" o:title=""/>
            </v:shape>
            <v:shape id="_x0000_s1167" type="#_x0000_t75" style="position:absolute;left:617;top:3;width:110;height:590">
              <v:imagedata r:id="rId17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pict w14:anchorId="76BBB372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10" o:title=""/>
            </v:shape>
            <v:shape id="_x0000_s1164" type="#_x0000_t75" style="position:absolute;left:617;top:844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Pos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s 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 sho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 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ous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s, but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not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sz w:val="22"/>
          <w:szCs w:val="22"/>
        </w:rPr>
        <w:t>nc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de bu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an add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on,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an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ude 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not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be 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b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 app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o,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dd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work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6F0CDC96" w14:textId="77777777" w:rsidR="004157CC" w:rsidRPr="008C5105" w:rsidRDefault="002747C9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pha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hose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at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an 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8C5105">
        <w:rPr>
          <w:rFonts w:asciiTheme="minorHAnsi" w:hAnsiTheme="minorHAnsi" w:cstheme="minorHAnsi"/>
          <w:sz w:val="22"/>
          <w:szCs w:val="22"/>
        </w:rPr>
        <w:t xml:space="preserve">en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C5105">
        <w:rPr>
          <w:rFonts w:asciiTheme="minorHAnsi" w:hAnsiTheme="minorHAnsi" w:cstheme="minorHAnsi"/>
          <w:sz w:val="22"/>
          <w:szCs w:val="22"/>
        </w:rPr>
        <w:t>om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one exp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app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e.</w:t>
      </w:r>
    </w:p>
    <w:p w14:paraId="5B774F04" w14:textId="77777777" w:rsidR="004157CC" w:rsidRPr="008C5105" w:rsidRDefault="004157C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B1F3548" w14:textId="77777777" w:rsidR="004157CC" w:rsidRPr="008C5105" w:rsidRDefault="002747C9">
      <w:pPr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8C5105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St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 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Mon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</w:p>
    <w:p w14:paraId="474BC30D" w14:textId="77777777" w:rsidR="004157CC" w:rsidRPr="008C5105" w:rsidRDefault="002747C9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19E010A1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10" o:title=""/>
            </v:shape>
            <v:shape id="_x0000_s1161" type="#_x0000_t75" style="position:absolute;left:617;top:5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pict w14:anchorId="43EABFD6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10" o:title=""/>
            </v:shape>
            <v:shape id="_x0000_s1158" type="#_x0000_t75" style="position:absolute;left:617;top:553;width:110;height:295">
              <v:imagedata r:id="rId11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so 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oppo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ha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xpe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ed, co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C5105">
        <w:rPr>
          <w:rFonts w:asciiTheme="minorHAnsi" w:hAnsiTheme="minorHAnsi" w:cstheme="minorHAnsi"/>
          <w:sz w:val="22"/>
          <w:szCs w:val="22"/>
        </w:rPr>
        <w:t>un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op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ons. As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8C5105">
        <w:rPr>
          <w:rFonts w:asciiTheme="minorHAnsi" w:hAnsiTheme="minorHAnsi" w:cstheme="minorHAnsi"/>
          <w:sz w:val="22"/>
          <w:szCs w:val="22"/>
        </w:rPr>
        <w:t xml:space="preserve"> 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 p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d.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end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hat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ou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sh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 a 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4086B6E5" w14:textId="77777777" w:rsidR="004157CC" w:rsidRPr="008C5105" w:rsidRDefault="004157C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B233B9F" w14:textId="77777777" w:rsidR="004157CC" w:rsidRPr="008C5105" w:rsidRDefault="002747C9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4157CC" w:rsidRPr="008C5105">
          <w:footerReference w:type="default" r:id="rId18"/>
          <w:pgSz w:w="12240" w:h="15840"/>
          <w:pgMar w:top="360" w:right="120" w:bottom="0" w:left="400" w:header="0" w:footer="0" w:gutter="0"/>
          <w:cols w:space="720"/>
        </w:sectPr>
      </w:pPr>
      <w:r w:rsidRPr="008C5105">
        <w:rPr>
          <w:rFonts w:asciiTheme="minorHAnsi" w:hAnsiTheme="minorHAnsi" w:cstheme="minorHAnsi"/>
          <w:sz w:val="22"/>
          <w:szCs w:val="22"/>
        </w:rPr>
        <w:pict w14:anchorId="1FCE5C4C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C5105">
        <w:rPr>
          <w:rFonts w:asciiTheme="minorHAnsi" w:hAnsiTheme="minorHAnsi" w:cstheme="minorHAnsi"/>
          <w:b/>
          <w:sz w:val="22"/>
          <w:szCs w:val="22"/>
        </w:rPr>
        <w:t>ITI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SK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8C5105">
        <w:rPr>
          <w:rFonts w:asciiTheme="minorHAnsi" w:hAnsiTheme="minorHAnsi" w:cstheme="minorHAnsi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hat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con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e.  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8C5105">
        <w:rPr>
          <w:rFonts w:asciiTheme="minorHAnsi" w:hAnsiTheme="minorHAnsi" w:cstheme="minorHAnsi"/>
          <w:sz w:val="22"/>
          <w:szCs w:val="22"/>
        </w:rPr>
        <w:t>h 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on, 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nal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not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 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but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z w:val="22"/>
          <w:szCs w:val="22"/>
        </w:rPr>
        <w:t>sh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bo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e.]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8C5105">
        <w:rPr>
          <w:rFonts w:asciiTheme="minorHAnsi" w:hAnsiTheme="minorHAnsi" w:cstheme="minorHAnsi"/>
          <w:sz w:val="22"/>
          <w:szCs w:val="22"/>
        </w:rPr>
        <w:t>Try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8C5105">
        <w:rPr>
          <w:rFonts w:asciiTheme="minorHAnsi" w:hAnsiTheme="minorHAnsi" w:cstheme="minorHAnsi"/>
          <w:sz w:val="22"/>
          <w:szCs w:val="22"/>
        </w:rPr>
        <w:t>e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 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be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su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ed bas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 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ude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For ex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e: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oso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C5105">
        <w:rPr>
          <w:rFonts w:asciiTheme="minorHAnsi" w:hAnsiTheme="minorHAnsi" w:cstheme="minorHAnsi"/>
          <w:sz w:val="22"/>
          <w:szCs w:val="22"/>
        </w:rPr>
        <w:t>oo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, Ex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Po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dobe Ph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 xml:space="preserve">op.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z w:val="22"/>
          <w:szCs w:val="22"/>
        </w:rPr>
        <w:t>ang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age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For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e: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an;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no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 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8C510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61B300BA" w14:textId="77777777" w:rsidR="004157CC" w:rsidRPr="008C5105" w:rsidRDefault="002747C9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8C51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2B2FC1BA" w14:textId="77777777" w:rsidR="004157CC" w:rsidRPr="008C5105" w:rsidRDefault="002747C9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227D476" w14:textId="77777777" w:rsidR="004157CC" w:rsidRPr="008C5105" w:rsidRDefault="002747C9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ls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ppli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in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multi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le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k set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po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add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to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fic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yo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fi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ld, by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ovid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 h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ve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fully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them in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2D0E8F2E" w14:textId="77777777" w:rsidR="004157CC" w:rsidRPr="008C5105" w:rsidRDefault="002747C9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footerReference w:type="default" r:id="rId19"/>
          <w:pgSz w:w="12240" w:h="15840"/>
          <w:pgMar w:top="300" w:right="80" w:bottom="0" w:left="600" w:header="0" w:footer="0" w:gutter="0"/>
          <w:cols w:space="720"/>
        </w:sectPr>
      </w:pPr>
      <w:r w:rsidRPr="008C5105">
        <w:rPr>
          <w:rFonts w:asciiTheme="minorHAnsi" w:eastAsia="Garamond" w:hAnsiTheme="minorHAnsi" w:cstheme="minorHAnsi"/>
          <w:sz w:val="22"/>
          <w:szCs w:val="22"/>
        </w:rPr>
        <w:t>bull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ble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lude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follo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2297A929" w14:textId="77777777" w:rsidR="004157CC" w:rsidRPr="008C5105" w:rsidRDefault="004157CC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F414E61" w14:textId="77777777" w:rsidR="004157CC" w:rsidRPr="008C5105" w:rsidRDefault="002747C9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7768B9D3" w14:textId="77777777" w:rsidR="004157CC" w:rsidRPr="008C5105" w:rsidRDefault="002747C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07ADC4A6" w14:textId="77777777" w:rsidR="004157CC" w:rsidRPr="008C5105" w:rsidRDefault="002747C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305DC47C" w14:textId="77777777" w:rsidR="004157CC" w:rsidRPr="008C5105" w:rsidRDefault="002747C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18479B05" w14:textId="77777777" w:rsidR="004157CC" w:rsidRPr="008C5105" w:rsidRDefault="002747C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AB78422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4157CC" w14:paraId="0D1D7F76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17BF0F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099790" w14:textId="77777777" w:rsidR="004157CC" w:rsidRDefault="002747C9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08457A" w14:textId="77777777" w:rsidR="004157CC" w:rsidRDefault="002747C9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5E552E" w14:textId="77777777" w:rsidR="004157CC" w:rsidRDefault="002747C9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F682DB" w14:textId="77777777" w:rsidR="004157CC" w:rsidRDefault="002747C9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06C76D" w14:textId="77777777" w:rsidR="004157CC" w:rsidRDefault="002747C9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6D2079DB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AF9AB3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CE8DC8" w14:textId="77777777" w:rsidR="004157CC" w:rsidRDefault="002747C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2219CE" w14:textId="77777777" w:rsidR="004157CC" w:rsidRDefault="002747C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4E01B" w14:textId="77777777" w:rsidR="004157CC" w:rsidRDefault="002747C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657B5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6F83CF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2D8CA84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FC8B6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F3B53A" w14:textId="77777777" w:rsidR="004157CC" w:rsidRDefault="002747C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7C3402" w14:textId="77777777" w:rsidR="004157CC" w:rsidRDefault="002747C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E40492" w14:textId="77777777" w:rsidR="004157CC" w:rsidRDefault="002747C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9038B1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DBCE79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33E7C026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20D86E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BBA9E" w14:textId="77777777" w:rsidR="004157CC" w:rsidRDefault="002747C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D32441" w14:textId="77777777" w:rsidR="004157CC" w:rsidRDefault="002747C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2297F8" w14:textId="77777777" w:rsidR="004157CC" w:rsidRDefault="002747C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CF470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AA4362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1C546AD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33876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9EBB8" w14:textId="77777777" w:rsidR="004157CC" w:rsidRDefault="002747C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4DE6A" w14:textId="77777777" w:rsidR="004157CC" w:rsidRDefault="002747C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C569EB" w14:textId="77777777" w:rsidR="004157CC" w:rsidRDefault="002747C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7D14F2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9940B7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7F1B4817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2D8EC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8BF62" w14:textId="77777777" w:rsidR="004157CC" w:rsidRDefault="002747C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F2F0F0" w14:textId="77777777" w:rsidR="004157CC" w:rsidRDefault="002747C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11F4F6" w14:textId="77777777" w:rsidR="004157CC" w:rsidRDefault="002747C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EF7009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A9EDF9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45EF516C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A98401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9F8B4" w14:textId="77777777" w:rsidR="004157CC" w:rsidRDefault="002747C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6B8CD" w14:textId="77777777" w:rsidR="004157CC" w:rsidRDefault="002747C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C7F25" w14:textId="77777777" w:rsidR="004157CC" w:rsidRDefault="002747C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D66CDC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1AF32A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12E9B3B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137ACC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5AA06D" w14:textId="77777777" w:rsidR="004157CC" w:rsidRDefault="002747C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C957E7" w14:textId="77777777" w:rsidR="004157CC" w:rsidRDefault="002747C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3E1EBF" w14:textId="77777777" w:rsidR="004157CC" w:rsidRDefault="002747C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2E5989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D8F91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5A6BA03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09866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0352E0" w14:textId="77777777" w:rsidR="004157CC" w:rsidRDefault="002747C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F42B4" w14:textId="77777777" w:rsidR="004157CC" w:rsidRDefault="002747C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EB972" w14:textId="77777777" w:rsidR="004157CC" w:rsidRDefault="002747C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1D443F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D00C10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4157CC" w14:paraId="7F96AE5A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EE7F73" w14:textId="77777777" w:rsidR="004157CC" w:rsidRDefault="002747C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C4953" w14:textId="77777777" w:rsidR="004157CC" w:rsidRDefault="002747C9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5DA62" w14:textId="77777777" w:rsidR="004157CC" w:rsidRDefault="002747C9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87A45D" w14:textId="77777777" w:rsidR="004157CC" w:rsidRDefault="002747C9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9578E" w14:textId="77777777" w:rsidR="004157CC" w:rsidRDefault="002747C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60BF46" w14:textId="77777777" w:rsidR="004157CC" w:rsidRDefault="002747C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52ABAF4D" w14:textId="77777777" w:rsidR="004157CC" w:rsidRDefault="004157CC"/>
              </w:txbxContent>
            </v:textbox>
            <w10:wrap anchorx="page" anchory="page"/>
          </v:shape>
        </w:pic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0E12DDB8" w14:textId="77777777" w:rsidR="004157CC" w:rsidRPr="008C5105" w:rsidRDefault="002747C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04D09997" w14:textId="77777777" w:rsidR="004157CC" w:rsidRPr="008C5105" w:rsidRDefault="002747C9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1A0DCBE" w14:textId="77777777" w:rsidR="004157CC" w:rsidRPr="008C5105" w:rsidRDefault="002747C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23414948" w14:textId="77777777" w:rsidR="004157CC" w:rsidRPr="008C5105" w:rsidRDefault="002747C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1AA503FC" w14:textId="77777777" w:rsidR="004157CC" w:rsidRPr="008C5105" w:rsidRDefault="002747C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47969032" w14:textId="77777777" w:rsidR="004157CC" w:rsidRPr="008C5105" w:rsidRDefault="002747C9">
      <w:pPr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7626AA19" w14:textId="77777777" w:rsidR="004157CC" w:rsidRPr="008C5105" w:rsidRDefault="004157C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4587C6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A9C7C0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60D10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040A0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C2BB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5F36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7B425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C6E7B5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B3AC5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6AE0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AEB356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2222A2AA" w14:textId="77777777" w:rsidR="004157CC" w:rsidRPr="008C5105" w:rsidRDefault="002747C9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D54F2DA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z w:val="22"/>
          <w:szCs w:val="22"/>
        </w:rPr>
        <w:t>Editi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Prom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Sp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Tr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25C724FB" w14:textId="77777777" w:rsidR="004157CC" w:rsidRPr="008C5105" w:rsidRDefault="002747C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63E28720" w14:textId="77777777" w:rsidR="004157CC" w:rsidRPr="008C5105" w:rsidRDefault="002747C9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mi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Pro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466BD95" w14:textId="77777777" w:rsidR="004157CC" w:rsidRPr="008C5105" w:rsidRDefault="002747C9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De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Dir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Le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Ne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483A044" w14:textId="77777777" w:rsidR="004157CC" w:rsidRPr="008C5105" w:rsidRDefault="002747C9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zi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Di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mi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Pro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iz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8A8582C" w14:textId="77777777" w:rsidR="004157CC" w:rsidRPr="008C5105" w:rsidRDefault="002747C9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ju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Dr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ft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Progr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D4B7968" w14:textId="77777777" w:rsidR="004157CC" w:rsidRPr="008C5105" w:rsidRDefault="004157CC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037D7A81" w14:textId="77777777" w:rsidR="004157CC" w:rsidRPr="008C5105" w:rsidRDefault="002747C9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FD153BE" w14:textId="77777777" w:rsidR="004157CC" w:rsidRPr="008C5105" w:rsidRDefault="002747C9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8C5105">
        <w:rPr>
          <w:rFonts w:asciiTheme="minorHAnsi" w:hAnsiTheme="minorHAnsi" w:cstheme="minorHAnsi"/>
          <w:sz w:val="22"/>
          <w:szCs w:val="22"/>
        </w:rPr>
        <w:pict w14:anchorId="3EF5819E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4157CC" w14:paraId="4C42A1BD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20D694" w14:textId="77777777" w:rsidR="004157CC" w:rsidRDefault="002747C9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D4CA41" w14:textId="77777777" w:rsidR="004157CC" w:rsidRDefault="002747C9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FD4F6" w14:textId="77777777" w:rsidR="004157CC" w:rsidRDefault="002747C9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79C7CB" w14:textId="77777777" w:rsidR="004157CC" w:rsidRDefault="002747C9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F29C33" w14:textId="77777777" w:rsidR="004157CC" w:rsidRDefault="002747C9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5F2845" w14:textId="77777777" w:rsidR="004157CC" w:rsidRDefault="002747C9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1098AD72" w14:textId="77777777" w:rsidR="004157CC" w:rsidRDefault="004157CC"/>
                    </w:tc>
                  </w:tr>
                  <w:tr w:rsidR="004157CC" w14:paraId="5361796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43B9C2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3A291C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7E4A5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1B871A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1ABF58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2B7713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983E126" w14:textId="77777777" w:rsidR="004157CC" w:rsidRDefault="004157CC"/>
                    </w:tc>
                  </w:tr>
                  <w:tr w:rsidR="004157CC" w14:paraId="40E11BA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BFF92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86DFC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70569B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74E1B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3C1475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9C49E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0289B78" w14:textId="77777777" w:rsidR="004157CC" w:rsidRDefault="004157CC"/>
                    </w:tc>
                  </w:tr>
                  <w:tr w:rsidR="004157CC" w14:paraId="3223274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EF3721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22B5D1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A6020C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A94838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447F96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DF5EE7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A48B3B6" w14:textId="77777777" w:rsidR="004157CC" w:rsidRDefault="004157CC"/>
                    </w:tc>
                  </w:tr>
                  <w:tr w:rsidR="004157CC" w14:paraId="39F1E3E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A5D629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5ABCD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6CA732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570D32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A1FD85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87C6AA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1DD1817" w14:textId="77777777" w:rsidR="004157CC" w:rsidRDefault="004157CC"/>
                    </w:tc>
                  </w:tr>
                  <w:tr w:rsidR="004157CC" w14:paraId="18658C6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C0DB94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B47B41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9592F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0F418E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52CA7D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2EF873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8FE21DB" w14:textId="77777777" w:rsidR="004157CC" w:rsidRDefault="004157CC"/>
                    </w:tc>
                  </w:tr>
                  <w:tr w:rsidR="004157CC" w14:paraId="5D1A546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C71319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345FDB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4E09C1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D92FF8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20480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38050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79E406D" w14:textId="77777777" w:rsidR="004157CC" w:rsidRDefault="004157CC"/>
                    </w:tc>
                  </w:tr>
                  <w:tr w:rsidR="004157CC" w14:paraId="3CA14CD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43C0C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206948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3CF97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FA4EE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970678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DFF26C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464085A" w14:textId="77777777" w:rsidR="004157CC" w:rsidRDefault="004157CC"/>
                    </w:tc>
                  </w:tr>
                  <w:tr w:rsidR="004157CC" w14:paraId="34467DD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0DE6E5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5F8C4D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9626C9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5ACB6D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B0FB4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D656F1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D21A44" w14:textId="77777777" w:rsidR="004157CC" w:rsidRDefault="004157CC"/>
                    </w:tc>
                  </w:tr>
                  <w:tr w:rsidR="004157CC" w14:paraId="75390C4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58FF9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0FD26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C95C3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8A3673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57C719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7DE486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8B4A55F" w14:textId="77777777" w:rsidR="004157CC" w:rsidRDefault="004157CC"/>
                    </w:tc>
                  </w:tr>
                  <w:tr w:rsidR="004157CC" w14:paraId="015992B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9990D5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561153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E35DBD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900B88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171B26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796A3B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1ED22B8" w14:textId="77777777" w:rsidR="004157CC" w:rsidRDefault="004157CC"/>
                    </w:tc>
                  </w:tr>
                  <w:tr w:rsidR="004157CC" w14:paraId="6EA462F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D1300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EC627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F4A721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BC521D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6F40E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DAEE7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35BAA64" w14:textId="77777777" w:rsidR="004157CC" w:rsidRDefault="004157CC"/>
                    </w:tc>
                  </w:tr>
                  <w:tr w:rsidR="004157CC" w14:paraId="6E406B0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75971E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331744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05C79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B886D0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18D93E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2E6C8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36C5689" w14:textId="77777777" w:rsidR="004157CC" w:rsidRDefault="004157CC"/>
                    </w:tc>
                  </w:tr>
                  <w:tr w:rsidR="004157CC" w14:paraId="5DDB7F5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561022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5AB1D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24B4E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BFCC05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02D01A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F6720D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B823942" w14:textId="77777777" w:rsidR="004157CC" w:rsidRDefault="004157CC"/>
                    </w:tc>
                  </w:tr>
                  <w:tr w:rsidR="004157CC" w14:paraId="3C313A1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09800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C413B7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35138C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3BA0F3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A61DE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A96874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E18E5B6" w14:textId="77777777" w:rsidR="004157CC" w:rsidRDefault="004157CC"/>
                    </w:tc>
                  </w:tr>
                  <w:tr w:rsidR="004157CC" w14:paraId="2EDC9E2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EE01F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38D596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66AA8A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A9622C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281D5B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FB1110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BCA66F5" w14:textId="77777777" w:rsidR="004157CC" w:rsidRDefault="004157CC"/>
                    </w:tc>
                  </w:tr>
                  <w:tr w:rsidR="004157CC" w14:paraId="00EB3FF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ACB74E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010373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EE43FF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B352B8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7948D2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B4A06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783A8B0" w14:textId="77777777" w:rsidR="004157CC" w:rsidRDefault="004157CC"/>
                    </w:tc>
                  </w:tr>
                  <w:tr w:rsidR="004157CC" w14:paraId="75167C1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024411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FA2FBE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068315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DFAE85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3701C0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4B1000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B17D08" w14:textId="77777777" w:rsidR="004157CC" w:rsidRDefault="004157CC"/>
                    </w:tc>
                  </w:tr>
                  <w:tr w:rsidR="004157CC" w14:paraId="6F3E496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44710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472BA0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614183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1B14C1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F82BF8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BBAC9A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4D94BD1" w14:textId="77777777" w:rsidR="004157CC" w:rsidRDefault="004157CC"/>
                    </w:tc>
                  </w:tr>
                  <w:tr w:rsidR="004157CC" w14:paraId="0A1E95D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938C6D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7F037F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B5E712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6E5F67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EBF4C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D8805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128179C" w14:textId="77777777" w:rsidR="004157CC" w:rsidRDefault="004157CC"/>
                    </w:tc>
                  </w:tr>
                  <w:tr w:rsidR="004157CC" w14:paraId="526BEB0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6613BE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04F4B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BEBFF8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D77120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1B9EE9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AC12A7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75491D9" w14:textId="77777777" w:rsidR="004157CC" w:rsidRDefault="004157CC"/>
                    </w:tc>
                  </w:tr>
                  <w:tr w:rsidR="004157CC" w14:paraId="55B82BF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234F8C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AF5A98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333D8D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D3D3E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3201B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38893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DFB1DEE" w14:textId="77777777" w:rsidR="004157CC" w:rsidRDefault="004157CC"/>
                    </w:tc>
                  </w:tr>
                  <w:tr w:rsidR="004157CC" w14:paraId="5010497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AD6D5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905CC8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442F5C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D9B9EF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BED3AD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CB6320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AA67CD9" w14:textId="77777777" w:rsidR="004157CC" w:rsidRDefault="004157CC"/>
                    </w:tc>
                  </w:tr>
                  <w:tr w:rsidR="004157CC" w14:paraId="4068BC8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DFB373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40C5B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8AE723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D1E8BA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A1E8E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D3240C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F1AC0F0" w14:textId="77777777" w:rsidR="004157CC" w:rsidRDefault="004157CC"/>
                    </w:tc>
                  </w:tr>
                  <w:tr w:rsidR="004157CC" w14:paraId="39762A1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16A014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7E8D9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7C8E8C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54FCD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833520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99FBAC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58B073" w14:textId="77777777" w:rsidR="004157CC" w:rsidRDefault="004157CC"/>
                    </w:tc>
                  </w:tr>
                  <w:tr w:rsidR="004157CC" w14:paraId="0987CEA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3A3118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7A0CAF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55A6E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B2B63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AC77DD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7F3FB7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0BC0E92" w14:textId="77777777" w:rsidR="004157CC" w:rsidRDefault="004157CC"/>
                    </w:tc>
                  </w:tr>
                  <w:tr w:rsidR="004157CC" w14:paraId="789BC61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EDD4A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4C41D0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85B1E9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072051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6FBA31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469987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77CC4EF" w14:textId="77777777" w:rsidR="004157CC" w:rsidRDefault="004157CC"/>
                    </w:tc>
                  </w:tr>
                  <w:tr w:rsidR="004157CC" w14:paraId="0A2E4FF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0B1BDA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8365D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8A6228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E4603D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4CD77B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F362ED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C26DE63" w14:textId="77777777" w:rsidR="004157CC" w:rsidRDefault="004157CC"/>
                    </w:tc>
                  </w:tr>
                  <w:tr w:rsidR="004157CC" w14:paraId="56DE01B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E5B99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CCBE24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768CF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6C9F40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609C1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511118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09C52D" w14:textId="77777777" w:rsidR="004157CC" w:rsidRDefault="004157CC"/>
                    </w:tc>
                  </w:tr>
                  <w:tr w:rsidR="004157CC" w14:paraId="1C2E9A7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F40C44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7572F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286EAF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2AE36E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639AC1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348808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D53A004" w14:textId="77777777" w:rsidR="004157CC" w:rsidRDefault="004157CC"/>
                    </w:tc>
                  </w:tr>
                  <w:tr w:rsidR="004157CC" w14:paraId="521B752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E96981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14744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7C787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CE7F59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F87C87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CE4958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5E08A03" w14:textId="77777777" w:rsidR="004157CC" w:rsidRDefault="004157CC"/>
                    </w:tc>
                  </w:tr>
                  <w:tr w:rsidR="004157CC" w14:paraId="72A31F9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6A0767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AAB0AB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485716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418BA1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698DF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386BD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D04F7CB" w14:textId="77777777" w:rsidR="004157CC" w:rsidRDefault="004157CC"/>
                    </w:tc>
                  </w:tr>
                  <w:tr w:rsidR="004157CC" w14:paraId="61F9030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0056B2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0ADF53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266C50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1607E3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396C9A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82152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CF3044F" w14:textId="77777777" w:rsidR="004157CC" w:rsidRDefault="004157CC"/>
                    </w:tc>
                  </w:tr>
                  <w:tr w:rsidR="004157CC" w14:paraId="3E96914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F6C49C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E15663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BD2E7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96D7F1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E6DADF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757D5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A15068" w14:textId="77777777" w:rsidR="004157CC" w:rsidRDefault="004157CC"/>
                    </w:tc>
                  </w:tr>
                  <w:tr w:rsidR="004157CC" w14:paraId="5B4A07B5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5129EA" w14:textId="77777777" w:rsidR="004157CC" w:rsidRDefault="002747C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C1C1EA" w14:textId="77777777" w:rsidR="004157CC" w:rsidRDefault="002747C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38E18F" w14:textId="77777777" w:rsidR="004157CC" w:rsidRDefault="002747C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320398" w14:textId="77777777" w:rsidR="004157CC" w:rsidRDefault="002747C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C08D20" w14:textId="77777777" w:rsidR="004157CC" w:rsidRDefault="002747C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F2D33A" w14:textId="77777777" w:rsidR="004157CC" w:rsidRDefault="002747C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69E204D" w14:textId="77777777" w:rsidR="004157CC" w:rsidRDefault="004157CC"/>
                    </w:tc>
                  </w:tr>
                  <w:tr w:rsidR="004157CC" w14:paraId="603745E0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168D82" w14:textId="77777777" w:rsidR="004157CC" w:rsidRDefault="002747C9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3F9D7F" w14:textId="77777777" w:rsidR="004157CC" w:rsidRDefault="002747C9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8A1936" w14:textId="77777777" w:rsidR="004157CC" w:rsidRDefault="002747C9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F5DAB3" w14:textId="77777777" w:rsidR="004157CC" w:rsidRDefault="002747C9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3D3B4" w14:textId="77777777" w:rsidR="004157CC" w:rsidRDefault="002747C9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D7B17" w14:textId="77777777" w:rsidR="004157CC" w:rsidRDefault="002747C9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1809A8" w14:textId="77777777" w:rsidR="004157CC" w:rsidRDefault="002747C9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43808608" w14:textId="77777777" w:rsidR="004157CC" w:rsidRDefault="004157CC"/>
              </w:txbxContent>
            </v:textbox>
            <w10:wrap anchorx="page"/>
          </v:shape>
        </w:pic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 bull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hment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w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 ve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b helps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ht yo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lo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ls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nning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the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ge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ior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 ind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 bull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 ve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 y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ur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 to di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 aud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low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lp 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 you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tart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1C8698A9" w14:textId="77777777" w:rsidR="004157CC" w:rsidRPr="008C5105" w:rsidRDefault="002747C9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8C5105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729B4FF3" w14:textId="77777777" w:rsidR="004157CC" w:rsidRPr="008C5105" w:rsidRDefault="002747C9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6B7A5DF1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4B572532" w14:textId="77777777" w:rsidR="004157CC" w:rsidRPr="008C5105" w:rsidRDefault="004157C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93ADC2F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DDBE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AFFAC" w14:textId="77777777" w:rsidR="004157CC" w:rsidRPr="008C5105" w:rsidRDefault="002747C9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557F2487" w14:textId="77777777" w:rsidR="004157CC" w:rsidRPr="008C5105" w:rsidRDefault="002747C9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0">
        <w:r w:rsidRPr="008C5105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8C5105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8C5105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8C5105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8C5105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8C5105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8C5105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8C5105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8C5105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8C5105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09A92DFB" w14:textId="77777777" w:rsidR="004157CC" w:rsidRPr="008C5105" w:rsidRDefault="002747C9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8C5105">
        <w:rPr>
          <w:rFonts w:asciiTheme="minorHAnsi" w:eastAsia="Arial" w:hAnsiTheme="minorHAnsi" w:cstheme="minorHAnsi"/>
          <w:sz w:val="22"/>
          <w:szCs w:val="22"/>
        </w:rPr>
        <w:t>ress: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8C51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Cur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3A55AEFB" w14:textId="77777777" w:rsidR="004157CC" w:rsidRPr="008C5105" w:rsidRDefault="002747C9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C5105">
        <w:rPr>
          <w:rFonts w:asciiTheme="minorHAnsi" w:eastAsia="Arial" w:hAnsiTheme="minorHAnsi" w:cstheme="minorHAnsi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z w:val="22"/>
          <w:szCs w:val="22"/>
        </w:rPr>
        <w:t>tre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8C51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rth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K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8C5105">
        <w:rPr>
          <w:rFonts w:asciiTheme="minorHAnsi" w:eastAsia="Arial" w:hAnsiTheme="minorHAnsi" w:cstheme="minorHAnsi"/>
          <w:sz w:val="22"/>
          <w:szCs w:val="22"/>
        </w:rPr>
        <w:t>2</w:t>
      </w:r>
    </w:p>
    <w:p w14:paraId="0426A0E3" w14:textId="77777777" w:rsidR="004157CC" w:rsidRPr="008C5105" w:rsidRDefault="002747C9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tl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8C5105">
        <w:rPr>
          <w:rFonts w:asciiTheme="minorHAnsi" w:eastAsia="Arial" w:hAnsiTheme="minorHAnsi" w:cstheme="minorHAnsi"/>
          <w:sz w:val="22"/>
          <w:szCs w:val="22"/>
        </w:rPr>
        <w:t>2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8C510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Chic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eastAsia="Arial" w:hAnsiTheme="minorHAnsi" w:cstheme="minorHAnsi"/>
          <w:sz w:val="22"/>
          <w:szCs w:val="22"/>
        </w:rPr>
        <w:t>4 (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8C510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(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8C5105">
        <w:rPr>
          <w:rFonts w:asciiTheme="minorHAnsi" w:eastAsia="Arial" w:hAnsiTheme="minorHAnsi" w:cstheme="minorHAnsi"/>
          <w:sz w:val="22"/>
          <w:szCs w:val="22"/>
        </w:rPr>
        <w:t>5</w:t>
      </w:r>
    </w:p>
    <w:p w14:paraId="58F6E5CD" w14:textId="77777777" w:rsidR="004157CC" w:rsidRPr="008C5105" w:rsidRDefault="004157C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2DAD24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28BD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CB0D2" w14:textId="77777777" w:rsidR="004157CC" w:rsidRPr="008C5105" w:rsidRDefault="002747C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8C5105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sz w:val="22"/>
          <w:szCs w:val="22"/>
        </w:rPr>
        <w:t>ica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IL</w:t>
      </w:r>
    </w:p>
    <w:p w14:paraId="6B9834CA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B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eastAsia="Arial" w:hAnsiTheme="minorHAnsi" w:cstheme="minorHAnsi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c 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la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io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rtis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8C5105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C5105">
        <w:rPr>
          <w:rFonts w:asciiTheme="minorHAnsi" w:eastAsia="Arial" w:hAnsiTheme="minorHAnsi" w:cstheme="minorHAnsi"/>
          <w:sz w:val="22"/>
          <w:szCs w:val="22"/>
        </w:rPr>
        <w:t>ct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eastAsia="Arial" w:hAnsiTheme="minorHAnsi" w:cstheme="minorHAnsi"/>
          <w:sz w:val="22"/>
          <w:szCs w:val="22"/>
        </w:rPr>
        <w:t>2</w:t>
      </w:r>
    </w:p>
    <w:p w14:paraId="492E14AE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Arial" w:hAnsiTheme="minorHAnsi" w:cstheme="minorHAnsi"/>
          <w:sz w:val="22"/>
          <w:szCs w:val="22"/>
        </w:rPr>
        <w:t>P.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.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eastAsia="Arial" w:hAnsiTheme="minorHAnsi" w:cstheme="minorHAnsi"/>
          <w:sz w:val="22"/>
          <w:szCs w:val="22"/>
        </w:rPr>
        <w:t>/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8C5105">
        <w:rPr>
          <w:rFonts w:asciiTheme="minorHAnsi" w:eastAsia="Arial" w:hAnsiTheme="minorHAnsi" w:cstheme="minorHAnsi"/>
          <w:sz w:val="22"/>
          <w:szCs w:val="22"/>
        </w:rPr>
        <w:t>0</w:t>
      </w:r>
    </w:p>
    <w:p w14:paraId="07DC3540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Ac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z w:val="22"/>
          <w:szCs w:val="22"/>
        </w:rPr>
        <w:t>ic H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8C5105">
        <w:rPr>
          <w:rFonts w:asciiTheme="minorHAnsi" w:eastAsia="Arial" w:hAnsiTheme="minorHAnsi" w:cstheme="minorHAnsi"/>
          <w:sz w:val="22"/>
          <w:szCs w:val="22"/>
        </w:rPr>
        <w:t>rs: D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z w:val="22"/>
          <w:szCs w:val="22"/>
        </w:rPr>
        <w:t>ist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ll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8C5105">
        <w:rPr>
          <w:rFonts w:asciiTheme="minorHAnsi" w:eastAsia="Arial" w:hAnsiTheme="minorHAnsi" w:cstheme="minorHAnsi"/>
          <w:sz w:val="22"/>
          <w:szCs w:val="22"/>
        </w:rPr>
        <w:t>rters in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5F38A27" w14:textId="77777777" w:rsidR="004157CC" w:rsidRPr="008C5105" w:rsidRDefault="002747C9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8C510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8C510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0B07D2F6" w14:textId="77777777" w:rsidR="004157CC" w:rsidRPr="008C5105" w:rsidRDefault="004157CC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4157CC" w:rsidRPr="008C5105" w14:paraId="1C796B51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634E435" w14:textId="77777777" w:rsidR="004157CC" w:rsidRPr="008C5105" w:rsidRDefault="002747C9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8C510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8C510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8C510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C510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8C510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7623B1F9" w14:textId="77777777" w:rsidR="004157CC" w:rsidRPr="008C5105" w:rsidRDefault="002747C9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C510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C510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526F8CCD" w14:textId="77777777" w:rsidR="004157CC" w:rsidRPr="008C5105" w:rsidRDefault="002747C9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C510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C510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4157CC" w:rsidRPr="008C5105" w14:paraId="23BAC733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916C9E7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7A4CAE0E" w14:textId="77777777" w:rsidR="004157CC" w:rsidRPr="008C5105" w:rsidRDefault="002747C9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C510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6ABE5B20" w14:textId="77777777" w:rsidR="004157CC" w:rsidRPr="008C5105" w:rsidRDefault="002747C9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8C510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8C510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C5105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4F78AA92" w14:textId="77777777" w:rsidR="004157CC" w:rsidRPr="008C5105" w:rsidRDefault="004157C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33481F9" w14:textId="77777777" w:rsidR="004157CC" w:rsidRPr="008C5105" w:rsidRDefault="002747C9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8C510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Chic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8C5105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8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–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Pres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</w:p>
    <w:p w14:paraId="706B0C9D" w14:textId="77777777" w:rsidR="004157CC" w:rsidRPr="008C5105" w:rsidRDefault="002747C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55CFD719" w14:textId="77777777" w:rsidR="004157CC" w:rsidRPr="008C5105" w:rsidRDefault="002747C9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Assist in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8C5105">
        <w:rPr>
          <w:rFonts w:asciiTheme="minorHAnsi" w:eastAsia="Arial" w:hAnsiTheme="minorHAnsi" w:cstheme="minorHAnsi"/>
          <w:sz w:val="22"/>
          <w:szCs w:val="22"/>
        </w:rPr>
        <w:t>cti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in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C5105">
        <w:rPr>
          <w:rFonts w:asciiTheme="minorHAnsi" w:eastAsia="Arial" w:hAnsiTheme="minorHAnsi" w:cstheme="minorHAnsi"/>
          <w:sz w:val="22"/>
          <w:szCs w:val="22"/>
        </w:rPr>
        <w:t>rc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ry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z w:val="22"/>
          <w:szCs w:val="22"/>
        </w:rPr>
        <w:t>s. Co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rdin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rel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io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217BC1DC" w14:textId="77777777" w:rsidR="004157CC" w:rsidRPr="008C5105" w:rsidRDefault="002747C9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5072D4B2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1" o:title=""/>
            </v:shape>
            <v:shape id="_x0000_s1147" type="#_x0000_t75" style="position:absolute;left:2508;top:-606;width:322;height:883">
              <v:imagedata r:id="rId22" o:title=""/>
            </v:shape>
            <w10:wrap anchorx="page"/>
          </v:group>
        </w:pict>
      </w:r>
      <w:r w:rsidRPr="008C5105">
        <w:rPr>
          <w:rFonts w:asciiTheme="minorHAnsi" w:eastAsia="Arial" w:hAnsiTheme="minorHAnsi" w:cstheme="minorHAnsi"/>
          <w:sz w:val="22"/>
          <w:szCs w:val="22"/>
        </w:rPr>
        <w:t>Colla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C5105">
        <w:rPr>
          <w:rFonts w:asciiTheme="minorHAnsi" w:eastAsia="Arial" w:hAnsiTheme="minorHAnsi" w:cstheme="minorHAnsi"/>
          <w:sz w:val="22"/>
          <w:szCs w:val="22"/>
        </w:rPr>
        <w:t>ra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z w:val="22"/>
          <w:szCs w:val="22"/>
        </w:rPr>
        <w:t>ith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rk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ff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C5105">
        <w:rPr>
          <w:rFonts w:asciiTheme="minorHAnsi" w:eastAsia="Arial" w:hAnsiTheme="minorHAnsi" w:cstheme="minorHAnsi"/>
          <w:sz w:val="22"/>
          <w:szCs w:val="22"/>
        </w:rPr>
        <w:t>ress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rel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s,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8C5105">
        <w:rPr>
          <w:rFonts w:asciiTheme="minorHAnsi" w:eastAsia="Arial" w:hAnsiTheme="minorHAnsi" w:cstheme="minorHAnsi"/>
          <w:sz w:val="22"/>
          <w:szCs w:val="22"/>
        </w:rPr>
        <w:t>ce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C5105">
        <w:rPr>
          <w:rFonts w:asciiTheme="minorHAnsi" w:eastAsia="Arial" w:hAnsiTheme="minorHAnsi" w:cstheme="minorHAnsi"/>
          <w:sz w:val="22"/>
          <w:szCs w:val="22"/>
        </w:rPr>
        <w:t>st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rs,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C5105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3C8DE5B" w14:textId="77777777" w:rsidR="004157CC" w:rsidRPr="008C5105" w:rsidRDefault="004157C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C06FCD5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Atl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8C510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C5105">
        <w:rPr>
          <w:rFonts w:asciiTheme="minorHAnsi" w:eastAsia="Arial" w:hAnsiTheme="minorHAnsi" w:cstheme="minorHAnsi"/>
          <w:sz w:val="22"/>
          <w:szCs w:val="22"/>
        </w:rPr>
        <w:t>rs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9</w:t>
      </w:r>
    </w:p>
    <w:p w14:paraId="631E64EC" w14:textId="77777777" w:rsidR="004157CC" w:rsidRPr="008C5105" w:rsidRDefault="002747C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2012A128" w14:textId="77777777" w:rsidR="004157CC" w:rsidRPr="008C5105" w:rsidRDefault="002747C9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60568B1A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10" o:title=""/>
            </v:shape>
            <v:shape id="_x0000_s1144" type="#_x0000_t75" style="position:absolute;left:2508;top:4;width:322;height:295">
              <v:imagedata r:id="rId23" o:title=""/>
            </v:shape>
            <w10:wrap anchorx="page"/>
          </v:group>
        </w:pict>
      </w:r>
      <w:r w:rsidRPr="008C5105">
        <w:rPr>
          <w:rFonts w:asciiTheme="minorHAnsi" w:eastAsia="Arial" w:hAnsiTheme="minorHAnsi" w:cstheme="minorHAnsi"/>
          <w:sz w:val="22"/>
          <w:szCs w:val="22"/>
        </w:rPr>
        <w:t>Res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C5105">
        <w:rPr>
          <w:rFonts w:asciiTheme="minorHAnsi" w:eastAsia="Arial" w:hAnsiTheme="minorHAnsi" w:cstheme="minorHAnsi"/>
          <w:sz w:val="22"/>
          <w:szCs w:val="22"/>
        </w:rPr>
        <w:t>rch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rket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eastAsia="Arial" w:hAnsiTheme="minorHAnsi" w:cstheme="minorHAnsi"/>
          <w:sz w:val="22"/>
          <w:szCs w:val="22"/>
        </w:rPr>
        <w:t>ities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eastAsia="Arial" w:hAnsiTheme="minorHAnsi" w:cstheme="minorHAnsi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sti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l 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z w:val="22"/>
          <w:szCs w:val="22"/>
        </w:rPr>
        <w:t>st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it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05BD32D5" w14:textId="77777777" w:rsidR="004157CC" w:rsidRPr="008C5105" w:rsidRDefault="002747C9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323477F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10" o:title=""/>
            </v:shape>
            <v:shape id="_x0000_s1141" type="#_x0000_t75" style="position:absolute;left:2508;top:2;width:322;height:295">
              <v:imagedata r:id="rId23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pict w14:anchorId="2B7AD849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10" o:title=""/>
            </v:shape>
            <v:shape id="_x0000_s1138" type="#_x0000_t75" style="position:absolute;left:2508;top:573;width:322;height:295">
              <v:imagedata r:id="rId23" o:title=""/>
            </v:shape>
            <w10:wrap anchorx="page"/>
          </v:group>
        </w:pict>
      </w:r>
      <w:r w:rsidRPr="008C5105">
        <w:rPr>
          <w:rFonts w:asciiTheme="minorHAnsi" w:eastAsia="Arial" w:hAnsiTheme="minorHAnsi" w:cstheme="minorHAnsi"/>
          <w:sz w:val="22"/>
          <w:szCs w:val="22"/>
        </w:rPr>
        <w:t>Pro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z w:val="22"/>
          <w:szCs w:val="22"/>
        </w:rPr>
        <w:t>id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z w:val="22"/>
          <w:szCs w:val="22"/>
        </w:rPr>
        <w:t>s re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8C5105">
        <w:rPr>
          <w:rFonts w:asciiTheme="minorHAnsi" w:eastAsia="Arial" w:hAnsiTheme="minorHAnsi" w:cstheme="minorHAnsi"/>
          <w:sz w:val="22"/>
          <w:szCs w:val="22"/>
        </w:rPr>
        <w:t>rat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cti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z w:val="22"/>
          <w:szCs w:val="22"/>
        </w:rPr>
        <w:t>ities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C5105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4653CACD" w14:textId="77777777" w:rsidR="004157CC" w:rsidRPr="008C5105" w:rsidRDefault="002747C9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z w:val="22"/>
          <w:szCs w:val="22"/>
        </w:rPr>
        <w:t>k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z w:val="22"/>
          <w:szCs w:val="22"/>
        </w:rPr>
        <w:t>ith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rtis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les,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8C5105">
        <w:rPr>
          <w:rFonts w:asciiTheme="minorHAnsi" w:eastAsia="Arial" w:hAnsiTheme="minorHAnsi" w:cstheme="minorHAnsi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z w:val="22"/>
          <w:szCs w:val="22"/>
        </w:rPr>
        <w:t>ro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eastAsia="Arial" w:hAnsiTheme="minorHAnsi" w:cstheme="minorHAnsi"/>
          <w:sz w:val="22"/>
          <w:szCs w:val="22"/>
        </w:rPr>
        <w:t>ro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8C5105">
        <w:rPr>
          <w:rFonts w:asciiTheme="minorHAnsi" w:eastAsia="Arial" w:hAnsiTheme="minorHAnsi" w:cstheme="minorHAnsi"/>
          <w:sz w:val="22"/>
          <w:szCs w:val="22"/>
        </w:rPr>
        <w:t>res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 tra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C5105">
        <w:rPr>
          <w:rFonts w:asciiTheme="minorHAnsi" w:eastAsia="Arial" w:hAnsiTheme="minorHAnsi" w:cstheme="minorHAnsi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z w:val="22"/>
          <w:szCs w:val="22"/>
        </w:rPr>
        <w:t>ispl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79807DF" w14:textId="77777777" w:rsidR="004157CC" w:rsidRPr="008C5105" w:rsidRDefault="002747C9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2C839D2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10" o:title=""/>
            </v:shape>
            <v:shape id="_x0000_s1135" type="#_x0000_t75" style="position:absolute;left:2508;top:2;width:322;height:295">
              <v:imagedata r:id="rId23" o:title=""/>
            </v:shape>
            <w10:wrap anchorx="page"/>
          </v:group>
        </w:pict>
      </w:r>
      <w:r w:rsidRPr="008C5105">
        <w:rPr>
          <w:rFonts w:asciiTheme="minorHAnsi" w:eastAsia="Arial" w:hAnsiTheme="minorHAnsi" w:cstheme="minorHAnsi"/>
          <w:sz w:val="22"/>
          <w:szCs w:val="22"/>
        </w:rPr>
        <w:t>Ar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8C5105">
        <w:rPr>
          <w:rFonts w:asciiTheme="minorHAnsi" w:eastAsia="Arial" w:hAnsiTheme="minorHAnsi" w:cstheme="minorHAnsi"/>
          <w:sz w:val="22"/>
          <w:szCs w:val="22"/>
        </w:rPr>
        <w:t>lo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tr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l to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E72B0FB" w14:textId="77777777" w:rsidR="004157CC" w:rsidRPr="008C5105" w:rsidRDefault="004157C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0FC6526" w14:textId="77777777" w:rsidR="004157CC" w:rsidRPr="008C5105" w:rsidRDefault="002747C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8C510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sz w:val="22"/>
          <w:szCs w:val="22"/>
        </w:rPr>
        <w:t>ica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8C51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9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–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Pres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</w:p>
    <w:p w14:paraId="7DC14615" w14:textId="77777777" w:rsidR="004157CC" w:rsidRPr="008C5105" w:rsidRDefault="002747C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C5105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7AAA8751" w14:textId="77777777" w:rsidR="004157CC" w:rsidRPr="008C5105" w:rsidRDefault="002747C9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65EE3D5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10" o:title=""/>
            </v:shape>
            <v:shape id="_x0000_s1132" type="#_x0000_t75" style="position:absolute;left:2508;top:5;width:322;height:295">
              <v:imagedata r:id="rId23" o:title=""/>
            </v:shape>
            <w10:wrap anchorx="page"/>
          </v:group>
        </w:pict>
      </w:r>
      <w:r w:rsidRPr="008C5105">
        <w:rPr>
          <w:rFonts w:asciiTheme="minorHAnsi" w:eastAsia="Arial" w:hAnsiTheme="minorHAnsi" w:cstheme="minorHAnsi"/>
          <w:sz w:val="22"/>
          <w:szCs w:val="22"/>
        </w:rPr>
        <w:t>Fa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z w:val="22"/>
          <w:szCs w:val="22"/>
        </w:rPr>
        <w:t>iar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th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z w:val="22"/>
          <w:szCs w:val="22"/>
        </w:rPr>
        <w:t>s 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8C5105">
        <w:rPr>
          <w:rFonts w:asciiTheme="minorHAnsi" w:eastAsia="Arial" w:hAnsiTheme="minorHAnsi" w:cstheme="minorHAnsi"/>
          <w:sz w:val="22"/>
          <w:szCs w:val="22"/>
        </w:rPr>
        <w:t>rt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z w:val="22"/>
          <w:szCs w:val="22"/>
        </w:rPr>
        <w:t>ices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ci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z w:val="22"/>
          <w:szCs w:val="22"/>
        </w:rPr>
        <w:t>it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z w:val="22"/>
          <w:szCs w:val="22"/>
        </w:rPr>
        <w:t>te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f</w:t>
      </w:r>
    </w:p>
    <w:p w14:paraId="7B1619A5" w14:textId="77777777" w:rsidR="004157CC" w:rsidRPr="008C5105" w:rsidRDefault="002747C9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8C5105">
        <w:rPr>
          <w:rFonts w:asciiTheme="minorHAnsi" w:eastAsia="Arial" w:hAnsiTheme="minorHAnsi" w:cstheme="minorHAnsi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C5105">
        <w:rPr>
          <w:rFonts w:asciiTheme="minorHAnsi" w:eastAsia="Arial" w:hAnsiTheme="minorHAnsi" w:cstheme="minorHAnsi"/>
          <w:sz w:val="22"/>
          <w:szCs w:val="22"/>
        </w:rPr>
        <w:t>s 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E2CC73" w14:textId="77777777" w:rsidR="004157CC" w:rsidRPr="008C5105" w:rsidRDefault="004157C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CA14D8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C5105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8C510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Chic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8C51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9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–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Pres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</w:p>
    <w:p w14:paraId="5F8E7DBB" w14:textId="77777777" w:rsidR="004157CC" w:rsidRPr="008C5105" w:rsidRDefault="002747C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787A51E9" w14:textId="77777777" w:rsidR="004157CC" w:rsidRPr="008C5105" w:rsidRDefault="004157C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7A555D4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8C510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8C5105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eastAsia="Arial" w:hAnsiTheme="minorHAnsi" w:cstheme="minorHAnsi"/>
          <w:sz w:val="22"/>
          <w:szCs w:val="22"/>
        </w:rPr>
        <w:t>8</w:t>
      </w:r>
      <w:r w:rsidRPr="008C51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–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C5105">
        <w:rPr>
          <w:rFonts w:asciiTheme="minorHAnsi" w:eastAsia="Arial" w:hAnsiTheme="minorHAnsi" w:cstheme="minorHAnsi"/>
          <w:sz w:val="22"/>
          <w:szCs w:val="22"/>
        </w:rPr>
        <w:t>0</w:t>
      </w:r>
    </w:p>
    <w:p w14:paraId="6CDA54FE" w14:textId="77777777" w:rsidR="004157CC" w:rsidRPr="008C5105" w:rsidRDefault="002747C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8C510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0EFB9035" w14:textId="77777777" w:rsidR="004157CC" w:rsidRPr="008C5105" w:rsidRDefault="004157C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3D80583" w14:textId="77777777" w:rsidR="004157CC" w:rsidRPr="008C5105" w:rsidRDefault="002747C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8C5105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Co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rsat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C5105">
        <w:rPr>
          <w:rFonts w:asciiTheme="minorHAnsi" w:eastAsia="Arial" w:hAnsiTheme="minorHAnsi" w:cstheme="minorHAnsi"/>
          <w:sz w:val="22"/>
          <w:szCs w:val="22"/>
        </w:rPr>
        <w:t>l in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71585EA2" w14:textId="77777777" w:rsidR="004157CC" w:rsidRPr="008C5105" w:rsidRDefault="002747C9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4157CC" w:rsidRPr="008C5105">
          <w:footerReference w:type="default" r:id="rId24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8C5105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C510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8C510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Pr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z w:val="22"/>
          <w:szCs w:val="22"/>
        </w:rPr>
        <w:t>ic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M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s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z w:val="22"/>
          <w:szCs w:val="22"/>
        </w:rPr>
        <w:t>t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eastAsia="Arial" w:hAnsiTheme="minorHAnsi" w:cstheme="minorHAnsi"/>
          <w:sz w:val="22"/>
          <w:szCs w:val="22"/>
        </w:rPr>
        <w:t>ice,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Arial" w:hAnsiTheme="minorHAnsi" w:cstheme="minorHAnsi"/>
          <w:sz w:val="22"/>
          <w:szCs w:val="22"/>
        </w:rPr>
        <w:t>clu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z w:val="22"/>
          <w:szCs w:val="22"/>
        </w:rPr>
        <w:t>ing</w:t>
      </w:r>
      <w:r w:rsidRPr="008C510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z w:val="22"/>
          <w:szCs w:val="22"/>
        </w:rPr>
        <w:t>,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Arial" w:hAnsiTheme="minorHAnsi" w:cstheme="minorHAnsi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C5105">
        <w:rPr>
          <w:rFonts w:asciiTheme="minorHAnsi" w:eastAsia="Arial" w:hAnsiTheme="minorHAnsi" w:cstheme="minorHAnsi"/>
          <w:sz w:val="22"/>
          <w:szCs w:val="22"/>
        </w:rPr>
        <w:t>c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8C5105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8C5105">
        <w:rPr>
          <w:rFonts w:asciiTheme="minorHAnsi" w:eastAsia="Arial" w:hAnsiTheme="minorHAnsi" w:cstheme="minorHAnsi"/>
          <w:sz w:val="22"/>
          <w:szCs w:val="22"/>
        </w:rPr>
        <w:t>d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8C51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Arial" w:hAnsiTheme="minorHAnsi" w:cstheme="minorHAnsi"/>
          <w:sz w:val="22"/>
          <w:szCs w:val="22"/>
        </w:rPr>
        <w:t>rP</w:t>
      </w:r>
      <w:r w:rsidRPr="008C510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66336A34" w14:textId="77777777" w:rsidR="004157CC" w:rsidRPr="008C5105" w:rsidRDefault="002747C9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lastRenderedPageBreak/>
        <w:pict w14:anchorId="31576B93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5D7E48BF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B9AAE4" w14:textId="77777777" w:rsidR="004157CC" w:rsidRPr="008C5105" w:rsidRDefault="004157C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DDDCF0E" w14:textId="77777777" w:rsidR="004157CC" w:rsidRPr="008C5105" w:rsidRDefault="002747C9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8C5105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8C5105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5"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8C5105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8C5105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8C5105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8C5105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8C5105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8C5105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8C5105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8C5105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415D514F" w14:textId="77777777" w:rsidR="004157CC" w:rsidRPr="008C5105" w:rsidRDefault="004157C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4051C0A" w14:textId="77777777" w:rsidR="004157CC" w:rsidRPr="008C5105" w:rsidRDefault="002747C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8C5105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#</w:t>
      </w:r>
      <w:r w:rsidRPr="008C5105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~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4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~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(</w:t>
      </w:r>
      <w:r w:rsidRPr="008C5105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C510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43118B64" w14:textId="77777777" w:rsidR="004157CC" w:rsidRPr="008C5105" w:rsidRDefault="004157C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31D5A6A" w14:textId="77777777" w:rsidR="004157CC" w:rsidRPr="008C5105" w:rsidRDefault="002747C9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8C5105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8225B3D" w14:textId="77777777" w:rsidR="004157CC" w:rsidRPr="008C5105" w:rsidRDefault="004157C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9131EFC" w14:textId="77777777" w:rsidR="004157CC" w:rsidRPr="008C5105" w:rsidRDefault="002747C9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8C5105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3D986BA2" w14:textId="77777777" w:rsidR="004157CC" w:rsidRPr="008C5105" w:rsidRDefault="002747C9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1B6607A3" w14:textId="77777777" w:rsidR="004157CC" w:rsidRPr="008C5105" w:rsidRDefault="002747C9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343FAD44" w14:textId="77777777" w:rsidR="004157CC" w:rsidRPr="008C5105" w:rsidRDefault="004157C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9E6D443" w14:textId="77777777" w:rsidR="004157CC" w:rsidRPr="008C5105" w:rsidRDefault="002747C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7769B78C" w14:textId="77777777" w:rsidR="004157CC" w:rsidRPr="008C5105" w:rsidRDefault="002747C9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2DB37251" w14:textId="77777777" w:rsidR="004157CC" w:rsidRPr="008C5105" w:rsidRDefault="004157C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8355C06" w14:textId="77777777" w:rsidR="004157CC" w:rsidRPr="008C5105" w:rsidRDefault="002747C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8C5105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8C5105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8C510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8C5105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121840C7" w14:textId="77777777" w:rsidR="004157CC" w:rsidRPr="008C5105" w:rsidRDefault="002747C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8C510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8C5105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4779C9AA" w14:textId="77777777" w:rsidR="004157CC" w:rsidRPr="008C5105" w:rsidRDefault="002747C9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ab/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8C5105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C5105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263A6184" w14:textId="77777777" w:rsidR="004157CC" w:rsidRPr="008C5105" w:rsidRDefault="002747C9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28BBC7DE" w14:textId="77777777" w:rsidR="004157CC" w:rsidRPr="008C5105" w:rsidRDefault="002747C9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6EF4AFE" w14:textId="77777777" w:rsidR="004157CC" w:rsidRPr="008C5105" w:rsidRDefault="002747C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8C510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651CC6B7" w14:textId="77777777" w:rsidR="004157CC" w:rsidRPr="008C5105" w:rsidRDefault="004157C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C004F85" w14:textId="77777777" w:rsidR="004157CC" w:rsidRPr="008C5105" w:rsidRDefault="002747C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8C5105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52F77084" w14:textId="77777777" w:rsidR="004157CC" w:rsidRPr="008C5105" w:rsidRDefault="002747C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79A45190" w14:textId="77777777" w:rsidR="004157CC" w:rsidRPr="008C5105" w:rsidRDefault="002747C9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8C5105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FDA0ACF" w14:textId="77777777" w:rsidR="004157CC" w:rsidRPr="008C5105" w:rsidRDefault="002747C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5ADD66AA" w14:textId="77777777" w:rsidR="004157CC" w:rsidRPr="008C5105" w:rsidRDefault="002747C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C510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AB85BD3" w14:textId="77777777" w:rsidR="004157CC" w:rsidRPr="008C5105" w:rsidRDefault="002747C9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0DA7A637" w14:textId="77777777" w:rsidR="004157CC" w:rsidRPr="008C5105" w:rsidRDefault="002747C9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3A0497E" w14:textId="77777777" w:rsidR="004157CC" w:rsidRPr="008C5105" w:rsidRDefault="004157C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7306BD8" w14:textId="77777777" w:rsidR="004157CC" w:rsidRPr="008C5105" w:rsidRDefault="002747C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8C510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8C5105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8C5105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47A62E16" w14:textId="77777777" w:rsidR="004157CC" w:rsidRPr="008C5105" w:rsidRDefault="002747C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8C510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4D42DC0E" w14:textId="77777777" w:rsidR="004157CC" w:rsidRPr="008C5105" w:rsidRDefault="002747C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C5105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1900EBAA" w14:textId="77777777" w:rsidR="004157CC" w:rsidRPr="008C5105" w:rsidRDefault="002747C9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8C510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8C510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8C510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8C510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535DA5C9" w14:textId="77777777" w:rsidR="004157CC" w:rsidRPr="008C5105" w:rsidRDefault="002747C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8C510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C510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4AADDF5E" w14:textId="77777777" w:rsidR="004157CC" w:rsidRPr="008C5105" w:rsidRDefault="004157C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4157CC" w:rsidRPr="008C5105" w14:paraId="44C768FA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B5F00B4" w14:textId="77777777" w:rsidR="004157CC" w:rsidRPr="008C5105" w:rsidRDefault="002747C9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8C5105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6AAADEA" w14:textId="77777777" w:rsidR="004157CC" w:rsidRPr="008C5105" w:rsidRDefault="002747C9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8C5105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8C5105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8C5105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8C5105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6CDED082" w14:textId="77777777" w:rsidR="004157CC" w:rsidRPr="008C5105" w:rsidRDefault="002747C9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8C5105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AF1F7A6" w14:textId="77777777" w:rsidR="004157CC" w:rsidRPr="008C5105" w:rsidRDefault="002747C9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6FB66ED9" w14:textId="77777777" w:rsidR="004157CC" w:rsidRPr="008C5105" w:rsidRDefault="002747C9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4157CC" w:rsidRPr="008C5105" w14:paraId="107E4087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1131943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4BCDC08" w14:textId="77777777" w:rsidR="004157CC" w:rsidRPr="008C5105" w:rsidRDefault="002747C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8C5105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8C5105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8C5105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C51FDB1" w14:textId="77777777" w:rsidR="004157CC" w:rsidRPr="008C5105" w:rsidRDefault="002747C9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4157CC" w:rsidRPr="008C5105" w14:paraId="031AC1A8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67E2A9F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135FCB7" w14:textId="77777777" w:rsidR="004157CC" w:rsidRPr="008C5105" w:rsidRDefault="002747C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8C5105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8C5105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8C5105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8C5105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8C5105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8C5105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F2CC1FC" w14:textId="77777777" w:rsidR="004157CC" w:rsidRPr="008C5105" w:rsidRDefault="002747C9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4157CC" w:rsidRPr="008C5105" w14:paraId="4AF8D059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4840D18" w14:textId="77777777" w:rsidR="004157CC" w:rsidRPr="008C5105" w:rsidRDefault="004157CC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71B00" w14:textId="77777777" w:rsidR="004157CC" w:rsidRPr="008C5105" w:rsidRDefault="002747C9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8C5105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C5105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AD3B234" w14:textId="77777777" w:rsidR="004157CC" w:rsidRPr="008C5105" w:rsidRDefault="004157CC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8619D" w14:textId="77777777" w:rsidR="004157CC" w:rsidRPr="008C5105" w:rsidRDefault="002747C9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8C5105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8C5105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8C5105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8C5105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5D758D04" w14:textId="77777777" w:rsidR="004157CC" w:rsidRPr="008C5105" w:rsidRDefault="002747C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8C5105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8C5105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8C5105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8C5105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8C5105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C5105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1AFA926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5DD35B" w14:textId="77777777" w:rsidR="004157CC" w:rsidRPr="008C5105" w:rsidRDefault="004157CC">
      <w:pPr>
        <w:rPr>
          <w:rFonts w:asciiTheme="minorHAnsi" w:hAnsiTheme="minorHAnsi" w:cstheme="minorHAnsi"/>
          <w:sz w:val="22"/>
          <w:szCs w:val="22"/>
        </w:rPr>
        <w:sectPr w:rsidR="004157CC" w:rsidRPr="008C5105">
          <w:pgSz w:w="12240" w:h="15840"/>
          <w:pgMar w:top="700" w:right="120" w:bottom="280" w:left="620" w:header="0" w:footer="325" w:gutter="0"/>
          <w:cols w:space="720"/>
        </w:sectPr>
      </w:pPr>
    </w:p>
    <w:p w14:paraId="18821F8E" w14:textId="77777777" w:rsidR="004157CC" w:rsidRPr="008C5105" w:rsidRDefault="002747C9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lastRenderedPageBreak/>
        <w:pict w14:anchorId="01C6B05C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530147BA" w14:textId="77777777" w:rsidR="004157CC" w:rsidRPr="008C5105" w:rsidRDefault="004157C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3298CCC" w14:textId="77777777" w:rsidR="004157CC" w:rsidRPr="008C5105" w:rsidRDefault="002747C9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z w:val="22"/>
          <w:szCs w:val="22"/>
        </w:rPr>
        <w:t>ector</w:t>
      </w:r>
      <w:r w:rsidRPr="008C510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1C0B7356" w14:textId="77777777" w:rsidR="004157CC" w:rsidRPr="008C5105" w:rsidRDefault="002747C9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C5105">
        <w:rPr>
          <w:rFonts w:asciiTheme="minorHAnsi" w:hAnsiTheme="minorHAnsi" w:cstheme="minorHAnsi"/>
          <w:sz w:val="22"/>
          <w:szCs w:val="22"/>
        </w:rPr>
        <w:t>3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ay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8C510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7E545C37" w14:textId="77777777" w:rsidR="004157CC" w:rsidRPr="008C5105" w:rsidRDefault="002747C9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8C5105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6">
        <w:r w:rsidRPr="008C5105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8C5105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8C5105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8C5105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8C5105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8C5105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8C5105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8C5105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8C5105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8C5105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0562B01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0AB4AE" w14:textId="77777777" w:rsidR="004157CC" w:rsidRPr="008C5105" w:rsidRDefault="004157C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3C24BE1" w14:textId="77777777" w:rsidR="004157CC" w:rsidRPr="008C5105" w:rsidRDefault="002747C9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C5105">
        <w:rPr>
          <w:rFonts w:asciiTheme="minorHAnsi" w:hAnsiTheme="minorHAnsi" w:cstheme="minorHAnsi"/>
          <w:b/>
          <w:sz w:val="22"/>
          <w:szCs w:val="22"/>
        </w:rPr>
        <w:t>IV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  <w:r w:rsidRPr="008C5105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 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p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os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 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 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 xml:space="preserve">+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xp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nce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edu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n, as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bo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co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5FE5DA51" w14:textId="77777777" w:rsidR="004157CC" w:rsidRPr="008C5105" w:rsidRDefault="004157C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pgSz w:w="12240" w:h="15840"/>
          <w:pgMar w:top="360" w:right="120" w:bottom="280" w:left="540" w:header="0" w:footer="325" w:gutter="0"/>
          <w:cols w:space="720"/>
        </w:sectPr>
      </w:pPr>
    </w:p>
    <w:p w14:paraId="0FF53EA1" w14:textId="77777777" w:rsidR="004157CC" w:rsidRPr="008C5105" w:rsidRDefault="002747C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E68779D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</w:p>
    <w:p w14:paraId="4E705ADD" w14:textId="77777777" w:rsidR="004157CC" w:rsidRPr="008C5105" w:rsidRDefault="002747C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475AA8DA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z w:val="22"/>
          <w:szCs w:val="22"/>
        </w:rPr>
        <w:t>ac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ence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 S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en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L       </w:t>
      </w:r>
      <w:r w:rsidRPr="008C510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Expec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June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11</w:t>
      </w:r>
    </w:p>
    <w:p w14:paraId="7C0C817E" w14:textId="77777777" w:rsidR="004157CC" w:rsidRPr="008C5105" w:rsidRDefault="002747C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06D0B7DD" w14:textId="77777777" w:rsidR="004157CC" w:rsidRPr="008C5105" w:rsidRDefault="004157C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2A3AC8" w14:textId="77777777" w:rsidR="004157CC" w:rsidRPr="008C5105" w:rsidRDefault="002747C9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IC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</w:p>
    <w:p w14:paraId="3F1DC58D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z w:val="22"/>
          <w:szCs w:val="22"/>
        </w:rPr>
        <w:t>ang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age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++,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a,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ML,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aSc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74308338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8C5105">
        <w:rPr>
          <w:rFonts w:asciiTheme="minorHAnsi" w:hAnsiTheme="minorHAnsi" w:cstheme="minorHAnsi"/>
          <w:sz w:val="22"/>
          <w:szCs w:val="22"/>
        </w:rPr>
        <w:t>Wo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d, Exc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P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Poi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 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</w:p>
    <w:p w14:paraId="0426E2C0" w14:textId="77777777" w:rsidR="004157CC" w:rsidRPr="008C5105" w:rsidRDefault="002747C9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per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s, 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</w:p>
    <w:p w14:paraId="62D58656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abas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s: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s, 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348F7FFD" w14:textId="77777777" w:rsidR="004157CC" w:rsidRPr="008C5105" w:rsidRDefault="004157C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02DD239" w14:textId="77777777" w:rsidR="004157CC" w:rsidRPr="008C5105" w:rsidRDefault="002747C9">
      <w:pPr>
        <w:ind w:left="1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8C5105">
        <w:rPr>
          <w:rFonts w:asciiTheme="minorHAnsi" w:hAnsiTheme="minorHAnsi" w:cstheme="minorHAnsi"/>
          <w:b/>
          <w:sz w:val="22"/>
          <w:szCs w:val="22"/>
        </w:rPr>
        <w:t>SE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C5105">
        <w:rPr>
          <w:rFonts w:asciiTheme="minorHAnsi" w:hAnsiTheme="minorHAnsi" w:cstheme="minorHAnsi"/>
          <w:b/>
          <w:sz w:val="22"/>
          <w:szCs w:val="22"/>
        </w:rPr>
        <w:t>S:</w:t>
      </w:r>
    </w:p>
    <w:p w14:paraId="78E688DB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em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2010</w:t>
      </w:r>
    </w:p>
    <w:p w14:paraId="3F1D2395" w14:textId="77777777" w:rsidR="004157CC" w:rsidRPr="008C5105" w:rsidRDefault="002747C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ro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z w:val="22"/>
          <w:szCs w:val="22"/>
        </w:rPr>
        <w:t>uc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ct</w:t>
      </w:r>
    </w:p>
    <w:p w14:paraId="5BEAF440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Led a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, co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and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 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C5105">
        <w:rPr>
          <w:rFonts w:asciiTheme="minorHAnsi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ba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e.</w:t>
      </w:r>
    </w:p>
    <w:p w14:paraId="5FA93562" w14:textId="77777777" w:rsidR="004157CC" w:rsidRPr="008C5105" w:rsidRDefault="002747C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up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 us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971CD49" w14:textId="77777777" w:rsidR="004157CC" w:rsidRPr="008C5105" w:rsidRDefault="002747C9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ed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and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ned docu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 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 sp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1DDD5DD0" w14:textId="77777777" w:rsidR="004157CC" w:rsidRPr="008C5105" w:rsidRDefault="004157C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064A471" w14:textId="77777777" w:rsidR="004157CC" w:rsidRPr="008C5105" w:rsidRDefault="002747C9">
      <w:pPr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8C51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2009</w:t>
      </w:r>
    </w:p>
    <w:p w14:paraId="40055F83" w14:textId="77777777" w:rsidR="004157CC" w:rsidRPr="008C5105" w:rsidRDefault="002747C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Web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b/>
          <w:sz w:val="22"/>
          <w:szCs w:val="22"/>
        </w:rPr>
        <w:t>e D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</w:p>
    <w:p w14:paraId="292E03FA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ned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 xml:space="preserve">eb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 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 xml:space="preserve">TML;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7">
        <w:r w:rsidRPr="008C5105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8C5105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8C5105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8C5105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8C5105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8C5105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8C5105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8C5105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8C5105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8C5105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8C5105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655B4A10" w14:textId="77777777" w:rsidR="004157CC" w:rsidRPr="008C5105" w:rsidRDefault="004157C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A352326" w14:textId="77777777" w:rsidR="004157CC" w:rsidRPr="008C5105" w:rsidRDefault="002747C9">
      <w:pPr>
        <w:ind w:left="1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639252C0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C5105">
        <w:rPr>
          <w:rFonts w:asciiTheme="minorHAnsi" w:hAnsiTheme="minorHAnsi" w:cstheme="minorHAnsi"/>
          <w:sz w:val="22"/>
          <w:szCs w:val="22"/>
        </w:rPr>
        <w:t xml:space="preserve">d,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8C510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7F7D89F4" w14:textId="77777777" w:rsidR="004157CC" w:rsidRPr="008C5105" w:rsidRDefault="002747C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abase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In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</w:p>
    <w:p w14:paraId="0E225FA9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1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00 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pan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C5105">
        <w:rPr>
          <w:rFonts w:asciiTheme="minorHAnsi" w:hAnsiTheme="minorHAnsi" w:cstheme="minorHAnsi"/>
          <w:sz w:val="22"/>
          <w:szCs w:val="22"/>
        </w:rPr>
        <w:t>s Acce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57BCA059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pda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 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bs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on on new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Front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e.</w:t>
      </w:r>
    </w:p>
    <w:p w14:paraId="7A605AE2" w14:textId="77777777" w:rsidR="004157CC" w:rsidRPr="008C5105" w:rsidRDefault="002747C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bs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new sub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sword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5D8B8729" w14:textId="77777777" w:rsidR="004157CC" w:rsidRPr="008C5105" w:rsidRDefault="004157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CCD21DC" w14:textId="77777777" w:rsidR="004157CC" w:rsidRPr="008C5105" w:rsidRDefault="002747C9">
      <w:pPr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ePaul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8C510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2007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–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2008</w:t>
      </w:r>
    </w:p>
    <w:p w14:paraId="7498D953" w14:textId="77777777" w:rsidR="004157CC" w:rsidRPr="008C5105" w:rsidRDefault="002747C9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</w:p>
    <w:p w14:paraId="26D62E47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ded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sup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b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 xml:space="preserve">50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ns.</w:t>
      </w:r>
    </w:p>
    <w:p w14:paraId="01BA2DA4" w14:textId="77777777" w:rsidR="004157CC" w:rsidRPr="008C5105" w:rsidRDefault="002747C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sho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so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5E75A9DE" w14:textId="77777777" w:rsidR="004157CC" w:rsidRPr="008C5105" w:rsidRDefault="004157C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30299D1" w14:textId="77777777" w:rsidR="004157CC" w:rsidRPr="008C5105" w:rsidRDefault="002747C9">
      <w:pPr>
        <w:ind w:left="1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C5105">
        <w:rPr>
          <w:rFonts w:asciiTheme="minorHAnsi" w:hAnsiTheme="minorHAnsi" w:cstheme="minorHAnsi"/>
          <w:b/>
          <w:sz w:val="22"/>
          <w:szCs w:val="22"/>
        </w:rPr>
        <w:t>ITI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</w:p>
    <w:p w14:paraId="75D3D48B" w14:textId="77777777" w:rsidR="004157CC" w:rsidRPr="008C5105" w:rsidRDefault="002747C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pan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e,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8C510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ust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2007 –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2009</w:t>
      </w:r>
    </w:p>
    <w:p w14:paraId="5A8DCEBB" w14:textId="77777777" w:rsidR="004157CC" w:rsidRPr="008C5105" w:rsidRDefault="002747C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k</w:t>
      </w:r>
    </w:p>
    <w:p w14:paraId="0D40CE0E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 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0A2D94B4" w14:textId="77777777" w:rsidR="004157CC" w:rsidRPr="008C5105" w:rsidRDefault="002747C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8C5105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11AE77EA" w14:textId="77777777" w:rsidR="004157CC" w:rsidRPr="008C5105" w:rsidRDefault="004157C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6D3AFA29" w14:textId="77777777" w:rsidR="004157CC" w:rsidRPr="008C5105" w:rsidRDefault="002747C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8C5105">
        <w:rPr>
          <w:rFonts w:asciiTheme="minorHAnsi" w:hAnsiTheme="minorHAnsi" w:cstheme="minorHAnsi"/>
          <w:b/>
          <w:sz w:val="22"/>
          <w:szCs w:val="22"/>
        </w:rPr>
        <w:t>IVI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IE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</w:p>
    <w:p w14:paraId="0A9BF2E8" w14:textId="77777777" w:rsidR="004157CC" w:rsidRPr="008C5105" w:rsidRDefault="002747C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1BC25313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8C5105">
        <w:rPr>
          <w:rFonts w:asciiTheme="minorHAnsi" w:hAnsiTheme="minorHAnsi" w:cstheme="minorHAnsi"/>
          <w:sz w:val="22"/>
          <w:szCs w:val="22"/>
        </w:rPr>
        <w:t>e Soc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ap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 xml:space="preserve">09 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08F9BA80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Stud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oc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8C510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2008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6F74759F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8C510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ey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onor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8C510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61D14CA5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7647C2" w14:textId="77777777" w:rsidR="004157CC" w:rsidRPr="008C5105" w:rsidRDefault="004157C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5ABB3F2" w14:textId="77777777" w:rsidR="004157CC" w:rsidRPr="008C5105" w:rsidRDefault="002747C9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8C192BC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772315EA" w14:textId="77777777" w:rsidR="004157CC" w:rsidRPr="008C5105" w:rsidRDefault="004157C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80CAB65" w14:textId="77777777" w:rsidR="004157CC" w:rsidRPr="008C5105" w:rsidRDefault="002747C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1005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Georg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60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8C5105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8">
        <w:r w:rsidRPr="008C5105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3917FF0F" w14:textId="77777777" w:rsidR="004157CC" w:rsidRPr="008C5105" w:rsidRDefault="004157C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8A0B33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086433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29"/>
          <w:pgSz w:w="12240" w:h="15840"/>
          <w:pgMar w:top="1160" w:right="120" w:bottom="280" w:left="600" w:header="715" w:footer="325" w:gutter="0"/>
          <w:cols w:space="720"/>
        </w:sectPr>
      </w:pPr>
    </w:p>
    <w:p w14:paraId="74F8F834" w14:textId="77777777" w:rsidR="004157CC" w:rsidRPr="008C5105" w:rsidRDefault="004157C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E56D08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A018A" w14:textId="77777777" w:rsidR="004157CC" w:rsidRPr="008C5105" w:rsidRDefault="002747C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069DDB4" w14:textId="77777777" w:rsidR="004157CC" w:rsidRPr="008C5105" w:rsidRDefault="002747C9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lor 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M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086B22AD" w14:textId="77777777" w:rsidR="004157CC" w:rsidRPr="008C5105" w:rsidRDefault="002747C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8C5105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111E09FD" w14:textId="77777777" w:rsidR="004157CC" w:rsidRPr="008C5105" w:rsidRDefault="002747C9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G.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. 3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z w:val="22"/>
          <w:szCs w:val="22"/>
        </w:rPr>
        <w:t>1/4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4871D8CB" w14:textId="77777777" w:rsidR="004157CC" w:rsidRPr="008C5105" w:rsidRDefault="002747C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5296D231" w14:textId="77777777" w:rsidR="004157CC" w:rsidRPr="008C5105" w:rsidRDefault="004157CC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F0A7199" w14:textId="77777777" w:rsidR="004157CC" w:rsidRPr="008C5105" w:rsidRDefault="004157C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EB4E59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8474B" w14:textId="77777777" w:rsidR="004157CC" w:rsidRPr="008C5105" w:rsidRDefault="002747C9">
      <w:pPr>
        <w:ind w:left="3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USA T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k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&amp;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z w:val="22"/>
          <w:szCs w:val="22"/>
        </w:rPr>
        <w:t>iel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ian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pol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</w:p>
    <w:p w14:paraId="6033CAA2" w14:textId="77777777" w:rsidR="004157CC" w:rsidRPr="008C5105" w:rsidRDefault="002747C9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8C510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Summ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3DF18025" w14:textId="77777777" w:rsidR="004157CC" w:rsidRPr="008C5105" w:rsidRDefault="002747C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74CDD65E" w14:textId="77777777" w:rsidR="004157CC" w:rsidRPr="008C5105" w:rsidRDefault="002747C9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52718D4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10" o:title=""/>
            </v:shape>
            <v:shape id="_x0000_s1121" type="#_x0000_t75" style="position:absolute;left:1520;top:6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bet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int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rnet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info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ribu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ion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7A5C691" w14:textId="77777777" w:rsidR="004157CC" w:rsidRPr="008C5105" w:rsidRDefault="002747C9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iting,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di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ily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dep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ment ma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BF6A3D" w14:textId="77777777" w:rsidR="004157CC" w:rsidRPr="008C5105" w:rsidRDefault="002747C9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7F05163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10" o:title=""/>
            </v:shape>
            <v:shape id="_x0000_s1118" type="#_x0000_t75" style="position:absolute;left:1520;top:-643;width:317;height:295">
              <v:imagedata r:id="rId30" o:title=""/>
            </v:shape>
            <v:shape id="_x0000_s1117" type="#_x0000_t75" style="position:absolute;left:1409;top:-338;width:221;height:295">
              <v:imagedata r:id="rId10" o:title=""/>
            </v:shape>
            <v:shape id="_x0000_s1116" type="#_x0000_t75" style="position:absolute;left:1520;top:-338;width:317;height:295">
              <v:imagedata r:id="rId30" o:title=""/>
            </v:shape>
            <v:shape id="_x0000_s1115" type="#_x0000_t75" style="position:absolute;left:1409;top:-33;width:221;height:295">
              <v:imagedata r:id="rId10" o:title=""/>
            </v:shape>
            <v:shape id="_x0000_s1114" type="#_x0000_t75" style="position:absolute;left:1520;top:-33;width:317;height:295">
              <v:imagedata r:id="rId30" o:title=""/>
            </v:shape>
            <v:shape id="_x0000_s1113" type="#_x0000_t75" style="position:absolute;left:1409;top:269;width:221;height:295">
              <v:imagedata r:id="rId10" o:title=""/>
            </v:shape>
            <v:shape id="_x0000_s1112" type="#_x0000_t75" style="position:absolute;left:1520;top:269;width:317;height:295">
              <v:imagedata r:id="rId30" o:title=""/>
            </v:shape>
            <v:shape id="_x0000_s1111" type="#_x0000_t75" style="position:absolute;left:1409;top:574;width:221;height:295">
              <v:imagedata r:id="rId10" o:title=""/>
            </v:shape>
            <v:shape id="_x0000_s1110" type="#_x0000_t75" style="position:absolute;left:1520;top:574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z w:val="22"/>
          <w:szCs w:val="22"/>
        </w:rPr>
        <w:t>Gen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rated 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for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ld 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rand op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435B7D87" w14:textId="77777777" w:rsidR="004157CC" w:rsidRPr="008C5105" w:rsidRDefault="002747C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Upd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 ev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ry 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k me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27EB75F1" w14:textId="77777777" w:rsidR="004157CC" w:rsidRPr="008C5105" w:rsidRDefault="002747C9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Dep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 in o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lo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tion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ion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0F18667C" w14:textId="77777777" w:rsidR="004157CC" w:rsidRPr="008C5105" w:rsidRDefault="004157CC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62064E9" w14:textId="77777777" w:rsidR="004157CC" w:rsidRPr="008C5105" w:rsidRDefault="002747C9">
      <w:pPr>
        <w:ind w:left="3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l U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ive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sit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Ch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</w:p>
    <w:p w14:paraId="13CC0B86" w14:textId="77777777" w:rsidR="004157CC" w:rsidRPr="008C5105" w:rsidRDefault="002747C9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8C510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8C510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8C5105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8C5105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August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20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4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–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ry 20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15E2D518" w14:textId="77777777" w:rsidR="004157CC" w:rsidRPr="008C5105" w:rsidRDefault="002747C9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96F0AAC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10" o:title=""/>
            </v:shape>
            <v:shape id="_x0000_s1107" type="#_x0000_t75" style="position:absolute;left:1520;top:1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tuden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dvi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ervi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A15C326" w14:textId="77777777" w:rsidR="004157CC" w:rsidRPr="008C5105" w:rsidRDefault="002747C9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3F93BCF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10" o:title=""/>
            </v:shape>
            <v:shape id="_x0000_s1104" type="#_x0000_t75" style="position:absolute;left:1520;top:11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pict w14:anchorId="2B782714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10" o:title=""/>
            </v:shape>
            <v:shape id="_x0000_s1101" type="#_x0000_t75" style="position:absolute;left:1520;top:584;width:317;height:295">
              <v:imagedata r:id="rId30" o:title=""/>
            </v:shape>
            <v:shape id="_x0000_s1100" type="#_x0000_t75" style="position:absolute;left:1409;top:889;width:221;height:295">
              <v:imagedata r:id="rId10" o:title=""/>
            </v:shape>
            <v:shape id="_x0000_s1099" type="#_x0000_t75" style="position:absolute;left:1520;top:889;width:317;height:295">
              <v:imagedata r:id="rId30" o:title=""/>
            </v:shape>
            <v:shape id="_x0000_s1098" type="#_x0000_t75" style="position:absolute;left:1409;top:1194;width:221;height:295">
              <v:imagedata r:id="rId10" o:title=""/>
            </v:shape>
            <v:shape id="_x0000_s1097" type="#_x0000_t75" style="position:absolute;left:1520;top:1194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z w:val="22"/>
          <w:szCs w:val="22"/>
        </w:rPr>
        <w:t>Acqu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main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kno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dge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nur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pro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 pr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udent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udiov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teria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boo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erve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rial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quip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ent. An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dep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dire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 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FEC62F1" w14:textId="77777777" w:rsidR="004157CC" w:rsidRPr="008C5105" w:rsidRDefault="002747C9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At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ompu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tudent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ing me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lo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king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5A9CA518" w14:textId="77777777" w:rsidR="004157CC" w:rsidRPr="008C5105" w:rsidRDefault="004157C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6767923" w14:textId="77777777" w:rsidR="004157CC" w:rsidRPr="008C5105" w:rsidRDefault="002747C9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ry 20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6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4A121160" w14:textId="77777777" w:rsidR="004157CC" w:rsidRPr="008C5105" w:rsidRDefault="002747C9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B7FEA8E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10" o:title=""/>
            </v:shape>
            <v:shape id="_x0000_s1094" type="#_x0000_t75" style="position:absolute;left:1520;top:12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uppo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by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rket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 th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fly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 me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phil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opic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mmuni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2316BAA" w14:textId="77777777" w:rsidR="004157CC" w:rsidRPr="008C5105" w:rsidRDefault="004157CC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CFC1FCB" w14:textId="77777777" w:rsidR="004157CC" w:rsidRPr="008C5105" w:rsidRDefault="002747C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5561D95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10" o:title=""/>
            </v:shape>
            <v:shape id="_x0000_s1091" type="#_x0000_t75" style="position:absolute;left:1520;top:269;width:317;height:295">
              <v:imagedata r:id="rId30" o:title=""/>
            </v:shape>
            <v:shape id="_x0000_s1090" type="#_x0000_t75" style="position:absolute;left:1409;top:574;width:221;height:295">
              <v:imagedata r:id="rId10" o:title=""/>
            </v:shape>
            <v:shape id="_x0000_s1089" type="#_x0000_t75" style="position:absolute;left:1520;top:574;width:302;height:295">
              <v:imagedata r:id="rId31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r, Sept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5F5C69B7" w14:textId="77777777" w:rsidR="004157CC" w:rsidRPr="008C5105" w:rsidRDefault="002747C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mpus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udents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mili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7506971" w14:textId="77777777" w:rsidR="004157CC" w:rsidRPr="008C5105" w:rsidRDefault="002747C9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rain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ix new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mbas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dors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 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liv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sz w:val="22"/>
          <w:szCs w:val="22"/>
        </w:rPr>
        <w:t>mpus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ov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62EA1DB1" w14:textId="77777777" w:rsidR="004157CC" w:rsidRPr="008C5105" w:rsidRDefault="004157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A820311" w14:textId="77777777" w:rsidR="004157CC" w:rsidRPr="008C5105" w:rsidRDefault="002747C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ptem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20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rch 20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78BC6F00" w14:textId="77777777" w:rsidR="004157CC" w:rsidRPr="008C5105" w:rsidRDefault="002747C9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8C5105">
        <w:rPr>
          <w:rFonts w:asciiTheme="minorHAnsi" w:hAnsiTheme="minorHAnsi" w:cstheme="minorHAnsi"/>
          <w:sz w:val="22"/>
          <w:szCs w:val="22"/>
        </w:rPr>
        <w:pict w14:anchorId="43B9A85B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10" o:title=""/>
            </v:shape>
            <v:shape id="_x0000_s1086" type="#_x0000_t75" style="position:absolute;left:1512;top:2;width:317;height:295">
              <v:imagedata r:id="rId30" o:title=""/>
            </v:shape>
            <w10:wrap anchorx="page"/>
          </v:group>
        </w:pic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rui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ed 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nd c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ub’s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nnu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 fund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6FFB4C4E" w14:textId="77777777" w:rsidR="004157CC" w:rsidRPr="008C5105" w:rsidRDefault="004157C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6AB4F8A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716B5" w14:textId="77777777" w:rsidR="004157CC" w:rsidRPr="008C5105" w:rsidRDefault="002747C9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8C5105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8C5105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8C5105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8C5105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8C5105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8C5105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21CEF2BA" w14:textId="77777777" w:rsidR="004157CC" w:rsidRPr="008C5105" w:rsidRDefault="002747C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456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 xml:space="preserve">ood,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 60654</w:t>
      </w:r>
    </w:p>
    <w:p w14:paraId="1B427C4D" w14:textId="77777777" w:rsidR="004157CC" w:rsidRPr="008C5105" w:rsidRDefault="002747C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773)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55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 xml:space="preserve">5555   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2">
        <w:r w:rsidRPr="008C5105">
          <w:rPr>
            <w:rFonts w:asciiTheme="minorHAnsi" w:hAnsiTheme="minorHAnsi" w:cstheme="minorHAnsi"/>
            <w:sz w:val="22"/>
            <w:szCs w:val="22"/>
          </w:rPr>
          <w:t>nan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C5105">
          <w:rPr>
            <w:rFonts w:asciiTheme="minorHAnsi" w:hAnsiTheme="minorHAnsi" w:cstheme="minorHAnsi"/>
            <w:sz w:val="22"/>
            <w:szCs w:val="22"/>
          </w:rPr>
          <w:t>e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8C5105">
          <w:rPr>
            <w:rFonts w:asciiTheme="minorHAnsi" w:hAnsiTheme="minorHAnsi" w:cstheme="minorHAnsi"/>
            <w:sz w:val="22"/>
            <w:szCs w:val="22"/>
          </w:rPr>
          <w:t>s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8C5105">
          <w:rPr>
            <w:rFonts w:asciiTheme="minorHAnsi" w:hAnsiTheme="minorHAnsi" w:cstheme="minorHAnsi"/>
            <w:sz w:val="22"/>
            <w:szCs w:val="22"/>
          </w:rPr>
          <w:t>ude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8C5105">
          <w:rPr>
            <w:rFonts w:asciiTheme="minorHAnsi" w:hAnsiTheme="minorHAnsi" w:cstheme="minorHAnsi"/>
            <w:sz w:val="22"/>
            <w:szCs w:val="22"/>
          </w:rPr>
          <w:t>s.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C5105">
          <w:rPr>
            <w:rFonts w:asciiTheme="minorHAnsi" w:hAnsiTheme="minorHAnsi" w:cstheme="minorHAnsi"/>
            <w:sz w:val="22"/>
            <w:szCs w:val="22"/>
          </w:rPr>
          <w:t>ep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C5105">
          <w:rPr>
            <w:rFonts w:asciiTheme="minorHAnsi" w:hAnsiTheme="minorHAnsi" w:cstheme="minorHAnsi"/>
            <w:sz w:val="22"/>
            <w:szCs w:val="22"/>
          </w:rPr>
          <w:t>.e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C5105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60A74853" w14:textId="77777777" w:rsidR="004157CC" w:rsidRPr="008C5105" w:rsidRDefault="004157C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C8E7464" w14:textId="77777777" w:rsidR="004157CC" w:rsidRPr="008C5105" w:rsidRDefault="002747C9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5013EACE" w14:textId="77777777" w:rsidR="004157CC" w:rsidRPr="008C5105" w:rsidRDefault="002747C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47C92FC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3" o:title=""/>
            </v:shape>
            <v:shape id="_x0000_s1083" type="#_x0000_t75" style="position:absolute;left:1229;top:20;width:538;height:245">
              <v:imagedata r:id="rId34" o:title=""/>
            </v:shape>
            <v:shape id="_x0000_s1082" type="#_x0000_t75" style="position:absolute;left:1138;top:296;width:182;height:245">
              <v:imagedata r:id="rId33" o:title=""/>
            </v:shape>
            <v:shape id="_x0000_s1081" type="#_x0000_t75" style="position:absolute;left:1229;top:296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our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rs of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ve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 commun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ons,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dia,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publ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>lations</w:t>
      </w:r>
    </w:p>
    <w:p w14:paraId="2723CFCE" w14:textId="77777777" w:rsidR="004157CC" w:rsidRPr="008C5105" w:rsidRDefault="002747C9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C5105">
        <w:rPr>
          <w:rFonts w:asciiTheme="minorHAnsi" w:hAnsiTheme="minorHAnsi" w:cstheme="minorHAnsi"/>
          <w:sz w:val="22"/>
          <w:szCs w:val="22"/>
        </w:rPr>
        <w:t>du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te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l ed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 pub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ic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 xml:space="preserve">lations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rtis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with cou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rk in theo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in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z w:val="22"/>
          <w:szCs w:val="22"/>
        </w:rPr>
        <w:t>mpa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ns, 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str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planning</w:t>
      </w:r>
    </w:p>
    <w:p w14:paraId="23E7EC0D" w14:textId="77777777" w:rsidR="004157CC" w:rsidRPr="008C5105" w:rsidRDefault="002747C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A1FA4E9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3" o:title=""/>
            </v:shape>
            <v:shape id="_x0000_s1078" type="#_x0000_t75" style="position:absolute;left:122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13577CE0" w14:textId="77777777" w:rsidR="004157CC" w:rsidRPr="008C5105" w:rsidRDefault="004157C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35"/>
          <w:pgSz w:w="12240" w:h="15840"/>
          <w:pgMar w:top="1160" w:right="120" w:bottom="280" w:left="600" w:header="715" w:footer="325" w:gutter="0"/>
          <w:cols w:space="720"/>
        </w:sectPr>
      </w:pPr>
    </w:p>
    <w:p w14:paraId="1E5E6229" w14:textId="77777777" w:rsidR="004157CC" w:rsidRPr="008C5105" w:rsidRDefault="004157C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5E88EFF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C286C7" w14:textId="77777777" w:rsidR="004157CC" w:rsidRPr="008C5105" w:rsidRDefault="002747C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72B97EB2" w14:textId="77777777" w:rsidR="004157CC" w:rsidRPr="008C5105" w:rsidRDefault="002747C9">
      <w:pPr>
        <w:spacing w:before="29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513E5CE9" w14:textId="77777777" w:rsidR="004157CC" w:rsidRPr="008C5105" w:rsidRDefault="002747C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Mast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 of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rts in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ubl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lations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Adv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rtis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 20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>0</w:t>
      </w:r>
    </w:p>
    <w:p w14:paraId="607F465C" w14:textId="77777777" w:rsidR="004157CC" w:rsidRPr="008C5105" w:rsidRDefault="004157C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DBB30F5" w14:textId="77777777" w:rsidR="004157CC" w:rsidRPr="008C5105" w:rsidRDefault="002747C9">
      <w:pPr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outh Unive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K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MO</w:t>
      </w:r>
    </w:p>
    <w:p w14:paraId="6151F24E" w14:textId="77777777" w:rsidR="004157CC" w:rsidRPr="008C5105" w:rsidRDefault="002747C9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1FC9893B" w14:textId="77777777" w:rsidR="004157CC" w:rsidRPr="008C5105" w:rsidRDefault="004157C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1A26FAF" w14:textId="77777777" w:rsidR="004157CC" w:rsidRPr="008C5105" w:rsidRDefault="004157C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FA3387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BAB175" w14:textId="77777777" w:rsidR="004157CC" w:rsidRPr="008C5105" w:rsidRDefault="002747C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8C510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8C510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8C510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8C5105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3C36A920" w14:textId="77777777" w:rsidR="004157CC" w:rsidRPr="008C5105" w:rsidRDefault="002747C9">
      <w:pPr>
        <w:spacing w:before="29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1802FF61" w14:textId="77777777" w:rsidR="004157CC" w:rsidRPr="008C5105" w:rsidRDefault="002747C9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ox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Chic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ws, Ch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2008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C510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2009</w:t>
      </w:r>
    </w:p>
    <w:p w14:paraId="460BDC0B" w14:textId="77777777" w:rsidR="004157CC" w:rsidRPr="008C5105" w:rsidRDefault="002747C9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B0676E8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3" o:title=""/>
            </v:shape>
            <v:shape id="_x0000_s1075" type="#_x0000_t75" style="position:absolute;left:1214;top:20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s 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le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to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romote 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nts and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onv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hl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hts of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5005677D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pp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</w:p>
    <w:p w14:paraId="7A6009E9" w14:textId="77777777" w:rsidR="004157CC" w:rsidRPr="008C5105" w:rsidRDefault="002747C9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20C6A4A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3" o:title=""/>
            </v:shape>
            <v:shape id="_x0000_s1072" type="#_x0000_t75" style="position:absolute;left:1214;top:25;width:538;height:245">
              <v:imagedata r:id="rId34" o:title=""/>
            </v:shape>
            <v:shape id="_x0000_s1071" type="#_x0000_t75" style="position:absolute;left:1123;top:301;width:182;height:245">
              <v:imagedata r:id="rId33" o:title=""/>
            </v:shape>
            <v:shape id="_x0000_s1070" type="#_x0000_t75" style="position:absolute;left:1214;top:301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Cr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ted 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 pub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 for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 audi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>s, 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lud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wsl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 Assisted in the pl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nning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z w:val="22"/>
          <w:szCs w:val="22"/>
        </w:rPr>
        <w:t>ut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 of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promotion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 ev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nts,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lud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 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8C5105">
        <w:rPr>
          <w:rFonts w:asciiTheme="minorHAnsi" w:hAnsiTheme="minorHAnsi" w:cstheme="minorHAnsi"/>
          <w:sz w:val="22"/>
          <w:szCs w:val="22"/>
        </w:rPr>
        <w:t>fl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sh mob‖</w:t>
      </w:r>
      <w:r w:rsidRPr="008C510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with over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50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rticip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nts</w:t>
      </w:r>
    </w:p>
    <w:p w14:paraId="5169383D" w14:textId="77777777" w:rsidR="004157CC" w:rsidRPr="008C5105" w:rsidRDefault="002747C9">
      <w:pPr>
        <w:ind w:left="884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215661B7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3" o:title=""/>
            </v:shape>
            <v:shape id="_x0000_s1067" type="#_x0000_t75" style="position:absolute;left:1214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publ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z w:val="22"/>
          <w:szCs w:val="22"/>
        </w:rPr>
        <w:t>pp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>s, le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s, co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tests,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hib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ts for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hAnsiTheme="minorHAnsi" w:cstheme="minorHAnsi"/>
          <w:sz w:val="22"/>
          <w:szCs w:val="22"/>
        </w:rPr>
        <w:t>ox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ws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</w:p>
    <w:p w14:paraId="4C9F5B18" w14:textId="77777777" w:rsidR="004157CC" w:rsidRPr="008C5105" w:rsidRDefault="004157C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7686E1" w14:textId="77777777" w:rsidR="004157CC" w:rsidRPr="008C5105" w:rsidRDefault="002747C9">
      <w:pPr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sz w:val="22"/>
          <w:szCs w:val="22"/>
        </w:rPr>
        <w:t>Sp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i/>
          <w:sz w:val="22"/>
          <w:szCs w:val="22"/>
        </w:rPr>
        <w:t>ial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16213371" w14:textId="77777777" w:rsidR="004157CC" w:rsidRPr="008C5105" w:rsidRDefault="002747C9">
      <w:pPr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ws,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Y, 2007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– 2008</w:t>
      </w:r>
    </w:p>
    <w:p w14:paraId="12BF3764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9EF723D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3" o:title=""/>
            </v:shape>
            <v:shape id="_x0000_s1064" type="#_x0000_t75" style="position:absolute;left:122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opo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oppo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tun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to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por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te 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w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dia into 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on’s str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</w:p>
    <w:p w14:paraId="4CBCB9CA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unic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</w:p>
    <w:p w14:paraId="7F3058A4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1FE4FF3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3" o:title=""/>
            </v:shape>
            <v:shape id="_x0000_s1061" type="#_x0000_t75" style="position:absolute;left:122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loped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ma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org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on’s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book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in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 xml:space="preserve">,500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8C5105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irst 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x</w:t>
      </w:r>
    </w:p>
    <w:p w14:paraId="7CC578BF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C5105">
        <w:rPr>
          <w:rFonts w:asciiTheme="minorHAnsi" w:hAnsiTheme="minorHAnsi" w:cstheme="minorHAnsi"/>
          <w:sz w:val="22"/>
          <w:szCs w:val="22"/>
        </w:rPr>
        <w:t>ks</w:t>
      </w:r>
    </w:p>
    <w:p w14:paraId="3EB62A41" w14:textId="77777777" w:rsidR="004157CC" w:rsidRPr="008C5105" w:rsidRDefault="002747C9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544DE32F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3" o:title=""/>
            </v:shape>
            <v:shape id="_x0000_s1058" type="#_x0000_t75" style="position:absolute;left:122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Col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ta,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 indust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rts,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ovided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port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with pr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 sour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>s 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 sto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ies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onsi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tent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hAnsiTheme="minorHAnsi" w:cstheme="minorHAnsi"/>
          <w:sz w:val="22"/>
          <w:szCs w:val="22"/>
        </w:rPr>
        <w:t xml:space="preserve">d of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dule</w:t>
      </w:r>
    </w:p>
    <w:p w14:paraId="6D7FC49F" w14:textId="77777777" w:rsidR="004157CC" w:rsidRPr="008C5105" w:rsidRDefault="004157CC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9A6ECC4" w14:textId="77777777" w:rsidR="004157CC" w:rsidRPr="008C5105" w:rsidRDefault="004157C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3D5EF5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4C027E" w14:textId="77777777" w:rsidR="004157CC" w:rsidRPr="008C5105" w:rsidRDefault="002747C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8C5105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8C510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0C08A1F9" w14:textId="77777777" w:rsidR="004157CC" w:rsidRPr="008C5105" w:rsidRDefault="002747C9">
      <w:pPr>
        <w:spacing w:before="29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423A8D39" w14:textId="77777777" w:rsidR="004157CC" w:rsidRPr="008C5105" w:rsidRDefault="002747C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Ma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shall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Compa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Chic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2006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5B488D49" w14:textId="77777777" w:rsidR="004157CC" w:rsidRPr="008C5105" w:rsidRDefault="002747C9">
      <w:pPr>
        <w:ind w:left="8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4B116DF8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3" o:title=""/>
            </v:shape>
            <v:shape id="_x0000_s1055" type="#_x0000_t75" style="position:absolute;left:1229;top:25;width:538;height:245">
              <v:imagedata r:id="rId34" o:title=""/>
            </v:shape>
            <v:shape id="_x0000_s1054" type="#_x0000_t75" style="position:absolute;left:1138;top:301;width:182;height:245">
              <v:imagedata r:id="rId33" o:title=""/>
            </v:shape>
            <v:shape id="_x0000_s1053" type="#_x0000_t75" style="position:absolute;left:1229;top:301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rve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usto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 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ki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 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rious p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ment tr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ions</w:t>
      </w:r>
    </w:p>
    <w:p w14:paraId="09611199" w14:textId="77777777" w:rsidR="004157CC" w:rsidRPr="008C5105" w:rsidRDefault="002747C9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ss 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sh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C5105">
        <w:rPr>
          <w:rFonts w:asciiTheme="minorHAnsi" w:hAnsiTheme="minorHAnsi" w:cstheme="minorHAnsi"/>
          <w:sz w:val="22"/>
          <w:szCs w:val="22"/>
        </w:rPr>
        <w:t>uick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s, 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sul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 being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hon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 Emp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mes</w:t>
      </w:r>
    </w:p>
    <w:p w14:paraId="6BECD985" w14:textId="77777777" w:rsidR="004157CC" w:rsidRPr="008C5105" w:rsidRDefault="002747C9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76B4B282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3" o:title=""/>
            </v:shape>
            <v:shape id="_x0000_s1050" type="#_x0000_t75" style="position:absolute;left:1229;top:22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sh 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>ip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 of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>vious d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led 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port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 the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di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ing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rtme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t,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the 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ving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the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ompa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$2000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hAnsiTheme="minorHAnsi" w:cstheme="minorHAnsi"/>
          <w:sz w:val="22"/>
          <w:szCs w:val="22"/>
        </w:rPr>
        <w:t>month</w:t>
      </w:r>
    </w:p>
    <w:p w14:paraId="7861B355" w14:textId="77777777" w:rsidR="004157CC" w:rsidRPr="008C5105" w:rsidRDefault="004157C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729B2FF" w14:textId="77777777" w:rsidR="004157CC" w:rsidRPr="008C5105" w:rsidRDefault="004157C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5C4C8D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A932A" w14:textId="77777777" w:rsidR="004157CC" w:rsidRPr="008C5105" w:rsidRDefault="002747C9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Gold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 K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Hon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 So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Memb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r, 20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8</w:t>
      </w:r>
    </w:p>
    <w:p w14:paraId="42CC73D2" w14:textId="77777777" w:rsidR="004157CC" w:rsidRPr="008C5105" w:rsidRDefault="002747C9">
      <w:pPr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Amo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hola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ship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pient, 2008</w:t>
      </w:r>
    </w:p>
    <w:p w14:paraId="388416A8" w14:textId="77777777" w:rsidR="004157CC" w:rsidRPr="008C5105" w:rsidRDefault="002747C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Ma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Club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2007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3E65FCEE" w14:textId="77777777" w:rsidR="004157CC" w:rsidRPr="008C5105" w:rsidRDefault="002747C9">
      <w:pPr>
        <w:spacing w:before="29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69A4FE64" w14:textId="77777777" w:rsidR="004157CC" w:rsidRPr="008C5105" w:rsidRDefault="004157C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9C02A8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2D5676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AD4C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2471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EF56E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A6B43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A1904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9C531" w14:textId="77777777" w:rsidR="004157CC" w:rsidRPr="008C5105" w:rsidRDefault="002747C9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3B7EE63B" w14:textId="77777777" w:rsidR="004157CC" w:rsidRPr="008C5105" w:rsidRDefault="002747C9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8C5105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0E5341F9" w14:textId="77777777" w:rsidR="004157CC" w:rsidRPr="008C5105" w:rsidRDefault="004157CC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B16AD73" w14:textId="77777777" w:rsidR="004157CC" w:rsidRPr="008C5105" w:rsidRDefault="002747C9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2008CCE7" w14:textId="77777777" w:rsidR="004157CC" w:rsidRPr="008C5105" w:rsidRDefault="002747C9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6">
        <w:r w:rsidRPr="008C5105">
          <w:rPr>
            <w:rFonts w:asciiTheme="minorHAnsi" w:hAnsiTheme="minorHAnsi" w:cstheme="minorHAnsi"/>
            <w:sz w:val="22"/>
            <w:szCs w:val="22"/>
          </w:rPr>
          <w:t>h.23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8C5105">
          <w:rPr>
            <w:rFonts w:asciiTheme="minorHAnsi" w:hAnsiTheme="minorHAnsi" w:cstheme="minorHAnsi"/>
            <w:sz w:val="22"/>
            <w:szCs w:val="22"/>
          </w:rPr>
          <w:t>g</w:t>
        </w:r>
        <w:r w:rsidRPr="008C5105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8C5105">
          <w:rPr>
            <w:rFonts w:asciiTheme="minorHAnsi" w:hAnsiTheme="minorHAnsi" w:cstheme="minorHAnsi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8C5105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8C510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312)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55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1111</w:t>
      </w:r>
    </w:p>
    <w:p w14:paraId="0CA96F45" w14:textId="77777777" w:rsidR="004157CC" w:rsidRPr="008C5105" w:rsidRDefault="002747C9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37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8C5105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8C5105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8C5105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8C510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8">
        <w:r w:rsidRPr="008C5105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8C5105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8C5105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8C5105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8C5105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8C5105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5B1E6A21" w14:textId="77777777" w:rsidR="004157CC" w:rsidRPr="008C5105" w:rsidRDefault="002747C9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2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ire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iting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ical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</w:p>
    <w:p w14:paraId="38DA5971" w14:textId="77777777" w:rsidR="004157CC" w:rsidRPr="008C5105" w:rsidRDefault="002747C9">
      <w:pPr>
        <w:ind w:left="118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leted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Atl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C5105">
        <w:rPr>
          <w:rFonts w:asciiTheme="minorHAnsi" w:hAnsiTheme="minorHAnsi" w:cstheme="minorHAnsi"/>
          <w:i/>
          <w:sz w:val="22"/>
          <w:szCs w:val="22"/>
        </w:rPr>
        <w:t>tis</w:t>
      </w:r>
      <w:r w:rsidRPr="008C510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8C5105">
        <w:rPr>
          <w:rFonts w:asciiTheme="minorHAnsi" w:hAnsiTheme="minorHAnsi" w:cstheme="minorHAnsi"/>
          <w:i/>
          <w:sz w:val="22"/>
          <w:szCs w:val="22"/>
        </w:rPr>
        <w:t>l</w:t>
      </w:r>
      <w:r w:rsidRPr="008C510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De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z w:val="22"/>
          <w:szCs w:val="22"/>
        </w:rPr>
        <w:t>ee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C5105">
        <w:rPr>
          <w:rFonts w:asciiTheme="minorHAnsi" w:hAnsiTheme="minorHAnsi" w:cstheme="minorHAnsi"/>
          <w:i/>
          <w:sz w:val="22"/>
          <w:szCs w:val="22"/>
        </w:rPr>
        <w:t>y</w:t>
      </w:r>
      <w:r w:rsidRPr="008C510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P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8C5105">
        <w:rPr>
          <w:rFonts w:asciiTheme="minorHAnsi" w:hAnsiTheme="minorHAnsi" w:cstheme="minorHAnsi"/>
          <w:i/>
          <w:sz w:val="22"/>
          <w:szCs w:val="22"/>
        </w:rPr>
        <w:t>m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</w:p>
    <w:p w14:paraId="2BA61BA5" w14:textId="77777777" w:rsidR="004157CC" w:rsidRPr="008C5105" w:rsidRDefault="002747C9">
      <w:pPr>
        <w:ind w:left="118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8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ice,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8C5105">
        <w:rPr>
          <w:rFonts w:asciiTheme="minorHAnsi" w:hAnsiTheme="minorHAnsi" w:cstheme="minorHAnsi"/>
          <w:sz w:val="22"/>
          <w:szCs w:val="22"/>
        </w:rPr>
        <w:t>ais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la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</w:p>
    <w:p w14:paraId="1E7F4962" w14:textId="77777777" w:rsidR="004157CC" w:rsidRPr="008C5105" w:rsidRDefault="002747C9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42EF02C" w14:textId="77777777" w:rsidR="004157CC" w:rsidRPr="008C5105" w:rsidRDefault="004157CC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67C08AF8" w14:textId="77777777" w:rsidR="004157CC" w:rsidRPr="008C5105" w:rsidRDefault="002747C9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DUC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</w:p>
    <w:p w14:paraId="60A034C4" w14:textId="77777777" w:rsidR="004157CC" w:rsidRPr="008C5105" w:rsidRDefault="002747C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7D1539E3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tl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ee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8C5105">
        <w:rPr>
          <w:rFonts w:asciiTheme="minorHAnsi" w:hAnsiTheme="minorHAnsi" w:cstheme="minorHAnsi"/>
          <w:sz w:val="22"/>
          <w:szCs w:val="22"/>
        </w:rPr>
        <w:t>ad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9</w:t>
      </w:r>
    </w:p>
    <w:p w14:paraId="325AAEE1" w14:textId="77777777" w:rsidR="004157CC" w:rsidRPr="008C5105" w:rsidRDefault="002747C9">
      <w:pPr>
        <w:ind w:left="271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z w:val="22"/>
          <w:szCs w:val="22"/>
        </w:rPr>
        <w:t>.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A.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in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Di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C5105">
        <w:rPr>
          <w:rFonts w:asciiTheme="minorHAnsi" w:hAnsiTheme="minorHAnsi" w:cstheme="minorHAnsi"/>
          <w:b/>
          <w:sz w:val="22"/>
          <w:szCs w:val="22"/>
        </w:rPr>
        <w:t>it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Cin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5BF3B97D" w14:textId="77777777" w:rsidR="004157CC" w:rsidRPr="008C5105" w:rsidRDefault="002747C9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8C510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301FE2C1" w14:textId="77777777" w:rsidR="004157CC" w:rsidRPr="008C5105" w:rsidRDefault="002747C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D312941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524AC0A2" w14:textId="77777777" w:rsidR="004157CC" w:rsidRPr="008C5105" w:rsidRDefault="002747C9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NT</w:t>
      </w:r>
      <w:r w:rsidRPr="008C510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</w:p>
    <w:p w14:paraId="18CCDB60" w14:textId="77777777" w:rsidR="004157CC" w:rsidRPr="008C5105" w:rsidRDefault="004157C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608A129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Dir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8C5105">
        <w:rPr>
          <w:rFonts w:asciiTheme="minorHAnsi" w:hAnsiTheme="minorHAnsi" w:cstheme="minorHAnsi"/>
          <w:b/>
          <w:sz w:val="22"/>
          <w:szCs w:val="22"/>
        </w:rPr>
        <w:t>r/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Atl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C5105">
        <w:rPr>
          <w:rFonts w:asciiTheme="minorHAnsi" w:hAnsiTheme="minorHAnsi" w:cstheme="minorHAnsi"/>
          <w:i/>
          <w:sz w:val="22"/>
          <w:szCs w:val="22"/>
        </w:rPr>
        <w:t>tis</w:t>
      </w:r>
      <w:r w:rsidRPr="008C510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z w:val="22"/>
          <w:szCs w:val="22"/>
        </w:rPr>
        <w:t>me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z w:val="22"/>
          <w:szCs w:val="22"/>
        </w:rPr>
        <w:t>y,</w:t>
      </w:r>
      <w:r w:rsidRPr="008C5105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ese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141B469D" w14:textId="77777777" w:rsidR="004157CC" w:rsidRPr="008C5105" w:rsidRDefault="002747C9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ab/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ire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Atla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tis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ad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am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 xml:space="preserve">al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s 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ili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iti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570A8A8" w14:textId="77777777" w:rsidR="004157CC" w:rsidRPr="008C5105" w:rsidRDefault="002747C9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ab/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el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ate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ct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th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eside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E033B00" w14:textId="77777777" w:rsidR="004157CC" w:rsidRPr="008C5105" w:rsidRDefault="004157C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CFB6682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8C5105">
        <w:rPr>
          <w:rFonts w:asciiTheme="minorHAnsi" w:hAnsiTheme="minorHAnsi" w:cstheme="minorHAnsi"/>
          <w:b/>
          <w:sz w:val="22"/>
          <w:szCs w:val="22"/>
        </w:rPr>
        <w:t>Pr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r/C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per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fiki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ll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tive</w:t>
      </w:r>
      <w:r w:rsidRPr="008C5105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z w:val="22"/>
          <w:szCs w:val="22"/>
        </w:rPr>
        <w:t>me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z w:val="22"/>
          <w:szCs w:val="22"/>
        </w:rPr>
        <w:t>y,</w:t>
      </w:r>
      <w:r w:rsidRPr="008C510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Ke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a/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ese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33987EA4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eled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Ke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8C5105">
        <w:rPr>
          <w:rFonts w:asciiTheme="minorHAnsi" w:hAnsiTheme="minorHAnsi" w:cstheme="minorHAnsi"/>
          <w:sz w:val="22"/>
          <w:szCs w:val="22"/>
        </w:rPr>
        <w:t>tra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</w:p>
    <w:p w14:paraId="7C3F2541" w14:textId="77777777" w:rsidR="004157CC" w:rsidRPr="008C5105" w:rsidRDefault="002747C9">
      <w:pPr>
        <w:ind w:left="226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1D8519FD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>1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lea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1642BDA1" w14:textId="77777777" w:rsidR="004157CC" w:rsidRPr="008C5105" w:rsidRDefault="004157C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9717E3E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As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8C5105">
        <w:rPr>
          <w:rFonts w:asciiTheme="minorHAnsi" w:hAnsiTheme="minorHAnsi" w:cstheme="minorHAnsi"/>
          <w:b/>
          <w:sz w:val="22"/>
          <w:szCs w:val="22"/>
        </w:rPr>
        <w:t>nt</w:t>
      </w:r>
      <w:r w:rsidRPr="008C510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Pr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Ric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i/>
          <w:sz w:val="22"/>
          <w:szCs w:val="22"/>
        </w:rPr>
        <w:t>ter</w:t>
      </w:r>
      <w:r w:rsidRPr="008C510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C5105">
        <w:rPr>
          <w:rFonts w:asciiTheme="minorHAnsi" w:hAnsiTheme="minorHAnsi" w:cstheme="minorHAnsi"/>
          <w:i/>
          <w:sz w:val="22"/>
          <w:szCs w:val="22"/>
        </w:rPr>
        <w:t>i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,</w:t>
      </w:r>
      <w:r w:rsidRPr="008C510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3204BF34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ith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cti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itie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la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7B280DF2" w14:textId="77777777" w:rsidR="004157CC" w:rsidRPr="008C5105" w:rsidRDefault="004157C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AABF7DF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8C5105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8C5105">
        <w:rPr>
          <w:rFonts w:asciiTheme="minorHAnsi" w:hAnsiTheme="minorHAnsi" w:cstheme="minorHAnsi"/>
          <w:w w:val="99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ices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z w:val="22"/>
          <w:szCs w:val="22"/>
        </w:rPr>
        <w:t>me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9</w:t>
      </w:r>
    </w:p>
    <w:p w14:paraId="425102B3" w14:textId="77777777" w:rsidR="004157CC" w:rsidRPr="008C5105" w:rsidRDefault="002747C9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ab/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ice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izati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cial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C5105">
        <w:rPr>
          <w:rFonts w:asciiTheme="minorHAnsi" w:hAnsiTheme="minorHAnsi" w:cstheme="minorHAnsi"/>
          <w:sz w:val="22"/>
          <w:szCs w:val="22"/>
        </w:rPr>
        <w:t>tice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all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els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 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t.</w:t>
      </w:r>
    </w:p>
    <w:p w14:paraId="38E15AF4" w14:textId="77777777" w:rsidR="004157CC" w:rsidRPr="008C5105" w:rsidRDefault="004157C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6B18E2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Fe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C5105">
        <w:rPr>
          <w:rFonts w:asciiTheme="minorHAnsi" w:hAnsiTheme="minorHAnsi" w:cstheme="minorHAnsi"/>
          <w:b/>
          <w:sz w:val="22"/>
          <w:szCs w:val="22"/>
        </w:rPr>
        <w:t>ured</w:t>
      </w:r>
      <w:r w:rsidRPr="008C510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:</w:t>
      </w:r>
      <w:r w:rsidRPr="008C510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i/>
          <w:sz w:val="22"/>
          <w:szCs w:val="22"/>
        </w:rPr>
        <w:t>iver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l</w:t>
      </w:r>
      <w:r w:rsidRPr="008C510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C5105">
        <w:rPr>
          <w:rFonts w:asciiTheme="minorHAnsi" w:hAnsiTheme="minorHAnsi" w:cstheme="minorHAnsi"/>
          <w:i/>
          <w:sz w:val="22"/>
          <w:szCs w:val="22"/>
        </w:rPr>
        <w:t>i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7</w:t>
      </w:r>
    </w:p>
    <w:p w14:paraId="7FA6728F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ed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aid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tra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aid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Ex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8C5105">
        <w:rPr>
          <w:rFonts w:asciiTheme="minorHAnsi" w:hAnsiTheme="minorHAnsi" w:cstheme="minorHAnsi"/>
          <w:i/>
          <w:sz w:val="22"/>
          <w:szCs w:val="22"/>
        </w:rPr>
        <w:t>,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2F85DDB3" w14:textId="77777777" w:rsidR="004157CC" w:rsidRPr="008C5105" w:rsidRDefault="004157C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D96D858" w14:textId="77777777" w:rsidR="004157CC" w:rsidRPr="008C5105" w:rsidRDefault="002747C9">
      <w:pPr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ACAD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PR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</w:p>
    <w:p w14:paraId="5EF68A46" w14:textId="77777777" w:rsidR="004157CC" w:rsidRPr="008C5105" w:rsidRDefault="004157C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3238542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Dire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8C5105">
        <w:rPr>
          <w:rFonts w:asciiTheme="minorHAnsi" w:hAnsiTheme="minorHAnsi" w:cstheme="minorHAnsi"/>
          <w:b/>
          <w:sz w:val="22"/>
          <w:szCs w:val="22"/>
        </w:rPr>
        <w:t>r: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p</w:t>
      </w:r>
      <w:r w:rsidRPr="008C510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i/>
          <w:sz w:val="22"/>
          <w:szCs w:val="22"/>
        </w:rPr>
        <w:t>ts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m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vie</w:t>
      </w:r>
      <w:r w:rsidRPr="008C510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f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P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i/>
          <w:sz w:val="22"/>
          <w:szCs w:val="22"/>
        </w:rPr>
        <w:t>ject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Bl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z w:val="22"/>
          <w:szCs w:val="22"/>
        </w:rPr>
        <w:t>eli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8C5105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8</w:t>
      </w:r>
    </w:p>
    <w:p w14:paraId="74BC090B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ted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itt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ire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ted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 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C5105">
        <w:rPr>
          <w:rFonts w:asciiTheme="minorHAnsi" w:hAnsiTheme="minorHAnsi" w:cstheme="minorHAnsi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6CB3E38E" w14:textId="77777777" w:rsidR="004157CC" w:rsidRPr="008C5105" w:rsidRDefault="004157C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C2DA277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Pr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r:</w:t>
      </w:r>
      <w:r w:rsidRPr="008C510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Ri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m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z w:val="22"/>
          <w:szCs w:val="22"/>
        </w:rPr>
        <w:t>ic</w:t>
      </w:r>
      <w:r w:rsidRPr="008C510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vi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i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7</w:t>
      </w:r>
    </w:p>
    <w:p w14:paraId="0DBE8E05" w14:textId="77777777" w:rsidR="004157CC" w:rsidRPr="008C5105" w:rsidRDefault="002747C9">
      <w:pPr>
        <w:ind w:left="190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 </w:t>
      </w:r>
      <w:r w:rsidRPr="008C51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DJ 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4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625B00AC" w14:textId="77777777" w:rsidR="004157CC" w:rsidRPr="008C5105" w:rsidRDefault="004157C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835C2CA" w14:textId="77777777" w:rsidR="004157CC" w:rsidRPr="008C5105" w:rsidRDefault="002747C9">
      <w:pPr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NCE</w:t>
      </w:r>
    </w:p>
    <w:p w14:paraId="217EA656" w14:textId="77777777" w:rsidR="004157CC" w:rsidRPr="008C5105" w:rsidRDefault="004157C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2BFFAC0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ice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ciati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6A03527E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Ole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e: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/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C5105">
        <w:rPr>
          <w:rFonts w:asciiTheme="minorHAnsi" w:hAnsiTheme="minorHAnsi" w:cstheme="minorHAnsi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9</w:t>
      </w:r>
    </w:p>
    <w:p w14:paraId="1C809533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: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eside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ica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7</w:t>
      </w:r>
    </w:p>
    <w:p w14:paraId="0BE88ED0" w14:textId="77777777" w:rsidR="004157CC" w:rsidRPr="008C5105" w:rsidRDefault="004157C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3BB6766" w14:textId="77777777" w:rsidR="004157CC" w:rsidRPr="008C5105" w:rsidRDefault="002747C9">
      <w:pPr>
        <w:ind w:left="106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z w:val="22"/>
          <w:szCs w:val="22"/>
        </w:rPr>
        <w:t>UNI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RV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CE</w:t>
      </w:r>
      <w:r w:rsidRPr="008C510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ND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8C5105">
        <w:rPr>
          <w:rFonts w:asciiTheme="minorHAnsi" w:hAnsiTheme="minorHAnsi" w:cstheme="minorHAnsi"/>
          <w:b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RS</w:t>
      </w:r>
    </w:p>
    <w:p w14:paraId="777AA9D7" w14:textId="77777777" w:rsidR="004157CC" w:rsidRPr="008C5105" w:rsidRDefault="004157C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7D28BA0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8C5105">
        <w:rPr>
          <w:rFonts w:asciiTheme="minorHAnsi" w:hAnsiTheme="minorHAnsi" w:cstheme="minorHAnsi"/>
          <w:sz w:val="22"/>
          <w:szCs w:val="22"/>
        </w:rPr>
        <w:t>est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C5105">
        <w:rPr>
          <w:rFonts w:asciiTheme="minorHAnsi" w:hAnsiTheme="minorHAnsi" w:cstheme="minorHAnsi"/>
          <w:sz w:val="22"/>
          <w:szCs w:val="22"/>
        </w:rPr>
        <w:t>ies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8</w:t>
      </w:r>
    </w:p>
    <w:p w14:paraId="23434FF8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ice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at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7</w:t>
      </w:r>
    </w:p>
    <w:p w14:paraId="685FA493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3839802F" w14:textId="77777777" w:rsidR="004157CC" w:rsidRPr="008C5105" w:rsidRDefault="002747C9">
      <w:pPr>
        <w:ind w:left="1547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ial</w:t>
      </w:r>
      <w:r w:rsidRPr="008C51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ics</w:t>
      </w:r>
      <w:r w:rsidRPr="008C510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tee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C5105">
        <w:rPr>
          <w:rFonts w:asciiTheme="minorHAnsi" w:hAnsiTheme="minorHAnsi" w:cstheme="minorHAnsi"/>
          <w:sz w:val="22"/>
          <w:szCs w:val="22"/>
        </w:rPr>
        <w:t>6</w:t>
      </w:r>
    </w:p>
    <w:p w14:paraId="10F74A51" w14:textId="77777777" w:rsidR="004157CC" w:rsidRPr="008C5105" w:rsidRDefault="002747C9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79EAC496" w14:textId="77777777" w:rsidR="004157CC" w:rsidRPr="008C5105" w:rsidRDefault="004157C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E84B36A" w14:textId="77777777" w:rsidR="004157CC" w:rsidRPr="008C5105" w:rsidRDefault="002747C9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2085830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8C5105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8C5105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03E3CC5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2EF7C" w14:textId="77777777" w:rsidR="004157CC" w:rsidRPr="008C5105" w:rsidRDefault="004157C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84A45A2" w14:textId="77777777" w:rsidR="004157CC" w:rsidRPr="008C5105" w:rsidRDefault="002747C9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m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ni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145E2CAC" w14:textId="77777777" w:rsidR="004157CC" w:rsidRPr="008C5105" w:rsidRDefault="002747C9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23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C5105">
        <w:rPr>
          <w:rFonts w:asciiTheme="minorHAnsi" w:hAnsiTheme="minorHAnsi" w:cstheme="minorHAnsi"/>
          <w:sz w:val="22"/>
          <w:szCs w:val="22"/>
        </w:rPr>
        <w:t xml:space="preserve">2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. Sh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8C5105">
        <w:rPr>
          <w:rFonts w:asciiTheme="minorHAnsi" w:hAnsiTheme="minorHAnsi" w:cstheme="minorHAnsi"/>
          <w:sz w:val="22"/>
          <w:szCs w:val="22"/>
        </w:rPr>
        <w:t>306</w:t>
      </w:r>
    </w:p>
    <w:p w14:paraId="7BE48DA2" w14:textId="77777777" w:rsidR="004157CC" w:rsidRPr="008C5105" w:rsidRDefault="002747C9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L 60614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C5105">
        <w:rPr>
          <w:rFonts w:asciiTheme="minorHAnsi" w:hAnsiTheme="minorHAnsi" w:cstheme="minorHAnsi"/>
          <w:sz w:val="22"/>
          <w:szCs w:val="22"/>
        </w:rPr>
        <w:t>77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C5105">
        <w:rPr>
          <w:rFonts w:asciiTheme="minorHAnsi" w:hAnsiTheme="minorHAnsi" w:cstheme="minorHAnsi"/>
          <w:sz w:val="22"/>
          <w:szCs w:val="22"/>
        </w:rPr>
        <w:t>)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555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5555</w:t>
      </w:r>
    </w:p>
    <w:p w14:paraId="0A1A872D" w14:textId="77777777" w:rsidR="004157CC" w:rsidRPr="008C5105" w:rsidRDefault="002747C9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9"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8C5105">
          <w:rPr>
            <w:rFonts w:asciiTheme="minorHAnsi" w:hAnsiTheme="minorHAnsi" w:cstheme="minorHAnsi"/>
            <w:sz w:val="22"/>
            <w:szCs w:val="22"/>
          </w:rPr>
          <w:t>ha</w:t>
        </w:r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8C5105">
          <w:rPr>
            <w:rFonts w:asciiTheme="minorHAnsi" w:hAnsiTheme="minorHAnsi" w:cstheme="minorHAnsi"/>
            <w:sz w:val="22"/>
            <w:szCs w:val="22"/>
          </w:rPr>
          <w:t>s2</w:t>
        </w:r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8C5105">
          <w:rPr>
            <w:rFonts w:asciiTheme="minorHAnsi" w:hAnsiTheme="minorHAnsi" w:cstheme="minorHAnsi"/>
            <w:sz w:val="22"/>
            <w:szCs w:val="22"/>
          </w:rPr>
          <w:t>dep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sz w:val="22"/>
            <w:szCs w:val="22"/>
          </w:rPr>
          <w:t>u</w:t>
        </w:r>
        <w:r w:rsidRPr="008C510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C5105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8C5105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36C07E9F" w14:textId="77777777" w:rsidR="004157CC" w:rsidRPr="008C5105" w:rsidRDefault="004157CC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1C67939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2542EC" w14:textId="77777777" w:rsidR="004157CC" w:rsidRPr="008C5105" w:rsidRDefault="002747C9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Objec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8C5105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pe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ona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, 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</w:p>
    <w:p w14:paraId="5E850896" w14:textId="77777777" w:rsidR="004157CC" w:rsidRPr="008C5105" w:rsidRDefault="004157C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4157CC" w:rsidRPr="008C5105" w14:paraId="0724BB31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A74CD1" w14:textId="77777777" w:rsidR="004157CC" w:rsidRPr="008C5105" w:rsidRDefault="002747C9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8C510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C510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D3ABE1A" w14:textId="77777777" w:rsidR="004157CC" w:rsidRPr="008C5105" w:rsidRDefault="004157C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9BAC8E" w14:textId="77777777" w:rsidR="004157CC" w:rsidRPr="008C5105" w:rsidRDefault="002747C9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8C510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8C510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C510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8C510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C5105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C37BDDE" w14:textId="77777777" w:rsidR="004157CC" w:rsidRPr="008C5105" w:rsidRDefault="004157C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7BD847" w14:textId="77777777" w:rsidR="004157CC" w:rsidRPr="008C5105" w:rsidRDefault="002747C9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8C5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4157CC" w:rsidRPr="008C5105" w14:paraId="76BD505A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72DFE67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2A856BDB" w14:textId="77777777" w:rsidR="004157CC" w:rsidRPr="008C5105" w:rsidRDefault="002747C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8C510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8C510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8C5105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8C5105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5B8775C1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7CC" w:rsidRPr="008C5105" w14:paraId="4EF3F898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7C0901E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165BFD2" w14:textId="77777777" w:rsidR="004157CC" w:rsidRPr="008C5105" w:rsidRDefault="002747C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77C8481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7CC" w:rsidRPr="008C5105" w14:paraId="53024DBD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094ADBF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2DA39A6" w14:textId="77777777" w:rsidR="004157CC" w:rsidRPr="008C5105" w:rsidRDefault="002747C9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68E27729" w14:textId="77777777" w:rsidR="004157CC" w:rsidRPr="008C5105" w:rsidRDefault="00415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6D3071" w14:textId="77777777" w:rsidR="004157CC" w:rsidRPr="008C5105" w:rsidRDefault="004157C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9E81E4A" w14:textId="77777777" w:rsidR="004157CC" w:rsidRPr="008C5105" w:rsidRDefault="002747C9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8C5105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qu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enda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</w:p>
    <w:p w14:paraId="08DEE26A" w14:textId="77777777" w:rsidR="004157CC" w:rsidRPr="008C5105" w:rsidRDefault="002747C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Psi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, Ps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cho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ono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 Soc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be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 2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0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69A0B4B4" w14:textId="77777777" w:rsidR="004157CC" w:rsidRPr="008C5105" w:rsidRDefault="002747C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Ps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cho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ub,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Lead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, 2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08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– 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</w:p>
    <w:p w14:paraId="55414012" w14:textId="77777777" w:rsidR="004157CC" w:rsidRPr="008C5105" w:rsidRDefault="002747C9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den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C5105">
        <w:rPr>
          <w:rFonts w:asciiTheme="minorHAnsi" w:hAnsiTheme="minorHAnsi" w:cstheme="minorHAnsi"/>
          <w:sz w:val="22"/>
          <w:szCs w:val="22"/>
        </w:rPr>
        <w:t>ey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, 20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8</w:t>
      </w:r>
    </w:p>
    <w:p w14:paraId="4343D4D8" w14:textId="77777777" w:rsidR="004157CC" w:rsidRPr="008C5105" w:rsidRDefault="004157CC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C49484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75FAE" w14:textId="77777777" w:rsidR="004157CC" w:rsidRPr="008C5105" w:rsidRDefault="002747C9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8C510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12CE6869" w14:textId="77777777" w:rsidR="004157CC" w:rsidRPr="008C5105" w:rsidRDefault="004157C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40"/>
          <w:footerReference w:type="default" r:id="rId41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13884197" w14:textId="77777777" w:rsidR="004157CC" w:rsidRPr="008C5105" w:rsidRDefault="002747C9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sz w:val="22"/>
          <w:szCs w:val="22"/>
        </w:rPr>
        <w:t>Int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i/>
          <w:sz w:val="22"/>
          <w:szCs w:val="22"/>
        </w:rPr>
        <w:t>anag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m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nt</w:t>
      </w:r>
    </w:p>
    <w:p w14:paraId="6D48EF3B" w14:textId="77777777" w:rsidR="004157CC" w:rsidRPr="008C5105" w:rsidRDefault="002747C9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220E9F2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D34D3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Fac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 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and 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co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7DE05452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ded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220FCD8B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 pe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 s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buy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534D1BCC" w14:textId="77777777" w:rsidR="004157CC" w:rsidRPr="008C5105" w:rsidRDefault="004157C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03033D4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s.</w:t>
      </w:r>
    </w:p>
    <w:p w14:paraId="64413A3C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ned and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and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em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 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3563F10E" w14:textId="77777777" w:rsidR="004157CC" w:rsidRPr="008C5105" w:rsidRDefault="002747C9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C5105">
        <w:rPr>
          <w:rFonts w:asciiTheme="minorHAnsi" w:hAnsiTheme="minorHAnsi" w:cstheme="minorHAnsi"/>
          <w:sz w:val="22"/>
          <w:szCs w:val="22"/>
        </w:rPr>
        <w:t>ed by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sup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de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 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56237715" w14:textId="77777777" w:rsidR="004157CC" w:rsidRPr="008C5105" w:rsidRDefault="004157C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99C4808" w14:textId="77777777" w:rsidR="004157CC" w:rsidRPr="008C5105" w:rsidRDefault="002747C9">
      <w:pPr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ed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ne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ew e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q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6B8427DB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Supe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bu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es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nha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ce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C5105">
        <w:rPr>
          <w:rFonts w:asciiTheme="minorHAnsi" w:hAnsiTheme="minorHAnsi" w:cstheme="minorHAnsi"/>
          <w:sz w:val="22"/>
          <w:szCs w:val="22"/>
        </w:rPr>
        <w:t>on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47F9EB4D" w14:textId="77777777" w:rsidR="004157CC" w:rsidRPr="008C5105" w:rsidRDefault="002747C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8C5105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8C510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8C510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9C4D4CB" w14:textId="77777777" w:rsidR="004157CC" w:rsidRPr="008C5105" w:rsidRDefault="004157C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F24583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605857F2" w14:textId="77777777" w:rsidR="004157CC" w:rsidRPr="008C5105" w:rsidRDefault="002747C9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z w:val="22"/>
          <w:szCs w:val="22"/>
        </w:rPr>
        <w:t>rk</w:t>
      </w:r>
      <w:r w:rsidRPr="008C510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Hi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y</w:t>
      </w:r>
    </w:p>
    <w:p w14:paraId="3832BA67" w14:textId="77777777" w:rsidR="004157CC" w:rsidRPr="008C5105" w:rsidRDefault="002747C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</w:p>
    <w:p w14:paraId="0D25D2F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1A3300" w14:textId="77777777" w:rsidR="004157CC" w:rsidRPr="008C5105" w:rsidRDefault="002747C9">
      <w:pPr>
        <w:ind w:left="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ePaul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ep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ent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cho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8C510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2B2383D5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Sec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y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,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2009 – P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0C854D89" w14:textId="77777777" w:rsidR="004157CC" w:rsidRPr="008C5105" w:rsidRDefault="004157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0FC3B5C" w14:textId="77777777" w:rsidR="004157CC" w:rsidRPr="008C5105" w:rsidRDefault="002747C9">
      <w:pPr>
        <w:ind w:left="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enn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8C510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s,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177E3A47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Sal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s Cl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rk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as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r,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1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C5105">
        <w:rPr>
          <w:rFonts w:asciiTheme="minorHAnsi" w:hAnsiTheme="minorHAnsi" w:cstheme="minorHAnsi"/>
          <w:sz w:val="22"/>
          <w:szCs w:val="22"/>
        </w:rPr>
        <w:t>94 – 1998</w:t>
      </w:r>
    </w:p>
    <w:p w14:paraId="608E6106" w14:textId="77777777" w:rsidR="004157CC" w:rsidRPr="008C5105" w:rsidRDefault="004157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12D1BF7" w14:textId="77777777" w:rsidR="004157CC" w:rsidRPr="008C5105" w:rsidRDefault="002747C9">
      <w:pPr>
        <w:ind w:left="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ens</w:t>
      </w:r>
      <w:r w:rsidRPr="008C510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8C510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o, </w:t>
      </w:r>
      <w:r w:rsidRPr="008C510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4A96A514" w14:textId="77777777" w:rsidR="004157CC" w:rsidRPr="008C5105" w:rsidRDefault="002747C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Ma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age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,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19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C5105">
        <w:rPr>
          <w:rFonts w:asciiTheme="minorHAnsi" w:hAnsiTheme="minorHAnsi" w:cstheme="minorHAnsi"/>
          <w:sz w:val="22"/>
          <w:szCs w:val="22"/>
        </w:rPr>
        <w:t>2 – 1994</w:t>
      </w:r>
    </w:p>
    <w:p w14:paraId="1047BBA6" w14:textId="77777777" w:rsidR="004157CC" w:rsidRPr="008C5105" w:rsidRDefault="002747C9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lastRenderedPageBreak/>
        <w:pict w14:anchorId="052BFE69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8C5105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2AF67871" w14:textId="77777777" w:rsidR="004157CC" w:rsidRPr="008C5105" w:rsidRDefault="004157C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C77562D" w14:textId="77777777" w:rsidR="004157CC" w:rsidRPr="008C5105" w:rsidRDefault="002747C9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8C5105">
        <w:rPr>
          <w:rFonts w:asciiTheme="minorHAnsi" w:hAnsiTheme="minorHAnsi" w:cstheme="minorHAnsi"/>
          <w:b/>
          <w:sz w:val="22"/>
          <w:szCs w:val="22"/>
        </w:rPr>
        <w:t>ita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Pat</w:t>
      </w:r>
      <w:r w:rsidRPr="008C510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l</w:t>
      </w:r>
    </w:p>
    <w:p w14:paraId="1931CEFF" w14:textId="77777777" w:rsidR="004157CC" w:rsidRPr="008C5105" w:rsidRDefault="002747C9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1235 Tu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 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ial, Niles,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12345</w:t>
      </w:r>
    </w:p>
    <w:p w14:paraId="26DECD87" w14:textId="77777777" w:rsidR="004157CC" w:rsidRPr="008C5105" w:rsidRDefault="002747C9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(123)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456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2"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8C5105">
          <w:rPr>
            <w:rFonts w:asciiTheme="minorHAnsi" w:hAnsiTheme="minorHAnsi" w:cstheme="minorHAnsi"/>
            <w:sz w:val="22"/>
            <w:szCs w:val="22"/>
          </w:rPr>
          <w:t>p</w:t>
        </w:r>
        <w:r w:rsidRPr="008C5105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3">
        <w:r w:rsidRPr="008C5105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4C7F730F" w14:textId="77777777" w:rsidR="004157CC" w:rsidRPr="008C5105" w:rsidRDefault="004157C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06DD712" w14:textId="77777777" w:rsidR="004157CC" w:rsidRPr="008C5105" w:rsidRDefault="002747C9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C5105">
        <w:rPr>
          <w:rFonts w:asciiTheme="minorHAnsi" w:hAnsiTheme="minorHAnsi" w:cstheme="minorHAnsi"/>
          <w:b/>
          <w:sz w:val="22"/>
          <w:szCs w:val="22"/>
        </w:rPr>
        <w:t>j</w:t>
      </w:r>
      <w:r w:rsidRPr="008C510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tive</w:t>
      </w:r>
    </w:p>
    <w:p w14:paraId="20E0B877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811686C" w14:textId="77777777" w:rsidR="004157CC" w:rsidRPr="008C5105" w:rsidRDefault="002747C9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To 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me 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nte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nship posit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in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he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 xml:space="preserve">f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ina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ial 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rvi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 ord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r to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ontribu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skil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 xml:space="preserve">s in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usto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 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rv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 xml:space="preserve">nd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unic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on.</w:t>
      </w:r>
    </w:p>
    <w:p w14:paraId="7EDFE41A" w14:textId="77777777" w:rsidR="004157CC" w:rsidRPr="008C5105" w:rsidRDefault="004157C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E3EB6B9" w14:textId="77777777" w:rsidR="004157CC" w:rsidRPr="008C5105" w:rsidRDefault="002747C9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76F4CC04" w14:textId="77777777" w:rsidR="004157CC" w:rsidRPr="008C5105" w:rsidRDefault="004157C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843BC8D" w14:textId="77777777" w:rsidR="004157CC" w:rsidRPr="008C5105" w:rsidRDefault="002747C9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3CBB4E0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3" o:title=""/>
            </v:shape>
            <v:shape id="_x0000_s1041" type="#_x0000_t75" style="position:absolute;left:869;top:54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rvis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m of 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me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mp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 in pro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udi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ing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usto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rs’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spe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ial 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on a</w:t>
      </w:r>
    </w:p>
    <w:p w14:paraId="49A533E1" w14:textId="77777777" w:rsidR="004157CC" w:rsidRPr="008C5105" w:rsidRDefault="002747C9">
      <w:pPr>
        <w:ind w:left="5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ular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.</w:t>
      </w:r>
    </w:p>
    <w:p w14:paraId="61C42397" w14:textId="77777777" w:rsidR="004157CC" w:rsidRPr="008C5105" w:rsidRDefault="002747C9">
      <w:pPr>
        <w:ind w:left="5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38E6A7BA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3" o:title=""/>
            </v:shape>
            <v:shape id="_x0000_s1038" type="#_x0000_t75" style="position:absolute;left:869;top:25;width:538;height:245">
              <v:imagedata r:id="rId34" o:title=""/>
            </v:shape>
            <v:shape id="_x0000_s1037" type="#_x0000_t75" style="position:absolute;left:778;top:301;width:182;height:245">
              <v:imagedata r:id="rId33" o:title=""/>
            </v:shape>
            <v:shape id="_x0000_s1036" type="#_x0000_t75" style="position:absolute;left:869;top:301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distribu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onl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C5105">
        <w:rPr>
          <w:rFonts w:asciiTheme="minorHAnsi" w:hAnsiTheme="minorHAnsi" w:cstheme="minorHAnsi"/>
          <w:sz w:val="22"/>
          <w:szCs w:val="22"/>
        </w:rPr>
        <w:t>inan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ial w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k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ports.</w:t>
      </w:r>
    </w:p>
    <w:p w14:paraId="3C96446D" w14:textId="77777777" w:rsidR="004157CC" w:rsidRPr="008C5105" w:rsidRDefault="002747C9">
      <w:pPr>
        <w:ind w:left="5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rov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bi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to wo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k w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th 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roups of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st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ff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man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nt.</w:t>
      </w:r>
    </w:p>
    <w:p w14:paraId="6BCBEB01" w14:textId="77777777" w:rsidR="004157CC" w:rsidRPr="008C5105" w:rsidRDefault="004157C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903644D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2B96D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6B123" w14:textId="77777777" w:rsidR="004157CC" w:rsidRPr="008C5105" w:rsidRDefault="002747C9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C5105">
        <w:rPr>
          <w:rFonts w:asciiTheme="minorHAnsi" w:hAnsiTheme="minorHAnsi" w:cstheme="minorHAnsi"/>
          <w:b/>
          <w:sz w:val="22"/>
          <w:szCs w:val="22"/>
        </w:rPr>
        <w:t>ion</w:t>
      </w:r>
    </w:p>
    <w:p w14:paraId="5C066F4B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DE87971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ul Unive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hAnsiTheme="minorHAnsi" w:cstheme="minorHAnsi"/>
          <w:sz w:val="22"/>
          <w:szCs w:val="22"/>
        </w:rPr>
        <w:t>, Ch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8C510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C5105">
        <w:rPr>
          <w:rFonts w:asciiTheme="minorHAnsi" w:hAnsiTheme="minorHAnsi" w:cstheme="minorHAnsi"/>
          <w:sz w:val="22"/>
          <w:szCs w:val="22"/>
        </w:rPr>
        <w:t xml:space="preserve">ted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 –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z w:val="22"/>
          <w:szCs w:val="22"/>
        </w:rPr>
        <w:t>une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2012</w:t>
      </w:r>
    </w:p>
    <w:p w14:paraId="5A87E527" w14:textId="77777777" w:rsidR="004157CC" w:rsidRPr="008C5105" w:rsidRDefault="002747C9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Ba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lor of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a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b/>
          <w:sz w:val="22"/>
          <w:szCs w:val="22"/>
        </w:rPr>
        <w:t>e</w:t>
      </w:r>
    </w:p>
    <w:p w14:paraId="2A6EE1CF" w14:textId="77777777" w:rsidR="004157CC" w:rsidRPr="008C5105" w:rsidRDefault="002747C9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ist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qu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 attend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</w:p>
    <w:p w14:paraId="7AD99777" w14:textId="77777777" w:rsidR="004157CC" w:rsidRPr="008C5105" w:rsidRDefault="004157C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94A53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23778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6DB4D" w14:textId="77777777" w:rsidR="004157CC" w:rsidRPr="008C5105" w:rsidRDefault="002747C9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8C510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49F7D13E" w14:textId="77777777" w:rsidR="004157CC" w:rsidRPr="008C5105" w:rsidRDefault="004157CC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4157CC" w:rsidRPr="008C5105" w14:paraId="6EFA5533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323212C" w14:textId="77777777" w:rsidR="004157CC" w:rsidRPr="008C5105" w:rsidRDefault="002747C9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8C510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C510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BC732C" w14:textId="77777777" w:rsidR="004157CC" w:rsidRPr="008C5105" w:rsidRDefault="002747C9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8C510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99B1ED3" w14:textId="77777777" w:rsidR="004157CC" w:rsidRPr="008C5105" w:rsidRDefault="002747C9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C510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8C510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4157CC" w:rsidRPr="008C5105" w14:paraId="7C24A796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14A3697C" w14:textId="77777777" w:rsidR="004157CC" w:rsidRPr="008C5105" w:rsidRDefault="002747C9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127982" w14:textId="77777777" w:rsidR="004157CC" w:rsidRPr="008C5105" w:rsidRDefault="002747C9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8C510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BCC6AA9" w14:textId="77777777" w:rsidR="004157CC" w:rsidRPr="008C5105" w:rsidRDefault="002747C9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8C510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8C5105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253E2FA9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73E22" w14:textId="77777777" w:rsidR="004157CC" w:rsidRPr="008C5105" w:rsidRDefault="004157C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9D79317" w14:textId="77777777" w:rsidR="004157CC" w:rsidRPr="008C5105" w:rsidRDefault="002747C9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z w:val="22"/>
          <w:szCs w:val="22"/>
        </w:rPr>
        <w:t>Wo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k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b/>
          <w:sz w:val="22"/>
          <w:szCs w:val="22"/>
        </w:rPr>
        <w:t>Ex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C5105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3E32B30C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A0B9718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>nbu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ni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hic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o,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</w:p>
    <w:p w14:paraId="69B05559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sz w:val="22"/>
          <w:szCs w:val="22"/>
        </w:rPr>
        <w:t>Cl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nt Ser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i/>
          <w:sz w:val="22"/>
          <w:szCs w:val="22"/>
        </w:rPr>
        <w:t>ice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Ag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8C510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Ap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il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2009 – 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mber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C5105">
        <w:rPr>
          <w:rFonts w:asciiTheme="minorHAnsi" w:hAnsiTheme="minorHAnsi" w:cstheme="minorHAnsi"/>
          <w:sz w:val="22"/>
          <w:szCs w:val="22"/>
        </w:rPr>
        <w:t>010</w:t>
      </w:r>
    </w:p>
    <w:p w14:paraId="2CC72B2C" w14:textId="77777777" w:rsidR="004157CC" w:rsidRPr="008C5105" w:rsidRDefault="002747C9">
      <w:pPr>
        <w:ind w:left="5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03BD66D0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3" o:title=""/>
            </v:shape>
            <v:shape id="_x0000_s1033" type="#_x0000_t75" style="position:absolute;left:86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Ov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w 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ounts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>ivable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rtme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t 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r a small ups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z w:val="22"/>
          <w:szCs w:val="22"/>
        </w:rPr>
        <w:t>le lo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z w:val="22"/>
          <w:szCs w:val="22"/>
        </w:rPr>
        <w:t>l f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C5105">
        <w:rPr>
          <w:rFonts w:asciiTheme="minorHAnsi" w:hAnsiTheme="minorHAnsi" w:cstheme="minorHAnsi"/>
          <w:sz w:val="22"/>
          <w:szCs w:val="22"/>
        </w:rPr>
        <w:t>rniture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manu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r.</w:t>
      </w:r>
    </w:p>
    <w:p w14:paraId="6FD009C7" w14:textId="77777777" w:rsidR="004157CC" w:rsidRPr="008C5105" w:rsidRDefault="004157C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140C7C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incoln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nk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&amp;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s,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</w:p>
    <w:p w14:paraId="6B2FA7D1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i/>
          <w:sz w:val="22"/>
          <w:szCs w:val="22"/>
        </w:rPr>
        <w:t>Finan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i/>
          <w:sz w:val="22"/>
          <w:szCs w:val="22"/>
        </w:rPr>
        <w:t>ial</w:t>
      </w:r>
      <w:r w:rsidRPr="008C510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i/>
          <w:sz w:val="22"/>
          <w:szCs w:val="22"/>
        </w:rPr>
        <w:t>S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r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C5105">
        <w:rPr>
          <w:rFonts w:asciiTheme="minorHAnsi" w:hAnsiTheme="minorHAnsi" w:cstheme="minorHAnsi"/>
          <w:i/>
          <w:sz w:val="22"/>
          <w:szCs w:val="22"/>
        </w:rPr>
        <w:t>ic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>s A</w:t>
      </w:r>
      <w:r w:rsidRPr="008C5105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8C510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8C5105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2006 – 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h 2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08</w:t>
      </w:r>
    </w:p>
    <w:p w14:paraId="1E45F4AA" w14:textId="77777777" w:rsidR="004157CC" w:rsidRPr="008C5105" w:rsidRDefault="002747C9">
      <w:pPr>
        <w:ind w:left="51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141DDDAE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3" o:title=""/>
            </v:shape>
            <v:shape id="_x0000_s1030" type="#_x0000_t75" style="position:absolute;left:86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rvi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C5105">
        <w:rPr>
          <w:rFonts w:asciiTheme="minorHAnsi" w:hAnsiTheme="minorHAnsi" w:cstheme="minorHAnsi"/>
          <w:sz w:val="22"/>
          <w:szCs w:val="22"/>
        </w:rPr>
        <w:t xml:space="preserve">d loan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 xml:space="preserve">nts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 t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nsa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ons for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loan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ppl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C5105">
        <w:rPr>
          <w:rFonts w:asciiTheme="minorHAnsi" w:hAnsiTheme="minorHAnsi" w:cstheme="minorHAnsi"/>
          <w:sz w:val="22"/>
          <w:szCs w:val="22"/>
        </w:rPr>
        <w:t>t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 xml:space="preserve">ons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rso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l sav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8C5105">
        <w:rPr>
          <w:rFonts w:asciiTheme="minorHAnsi" w:hAnsiTheme="minorHAnsi" w:cstheme="minorHAnsi"/>
          <w:sz w:val="22"/>
          <w:szCs w:val="22"/>
        </w:rPr>
        <w:t>ounts.</w:t>
      </w:r>
    </w:p>
    <w:p w14:paraId="7CC7DB6C" w14:textId="77777777" w:rsidR="004157CC" w:rsidRPr="008C5105" w:rsidRDefault="004157C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A39AAE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5D624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8F8D16" w14:textId="77777777" w:rsidR="004157CC" w:rsidRPr="008C5105" w:rsidRDefault="002747C9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ss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b/>
          <w:sz w:val="22"/>
          <w:szCs w:val="22"/>
        </w:rPr>
        <w:t>o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al  D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v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b/>
          <w:sz w:val="22"/>
          <w:szCs w:val="22"/>
        </w:rPr>
        <w:t>lo</w:t>
      </w:r>
      <w:r w:rsidRPr="008C5105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8C510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8C510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hAnsiTheme="minorHAnsi" w:cstheme="minorHAnsi"/>
          <w:b/>
          <w:sz w:val="22"/>
          <w:szCs w:val="22"/>
        </w:rPr>
        <w:t>t</w:t>
      </w:r>
    </w:p>
    <w:p w14:paraId="2C2482A6" w14:textId="77777777" w:rsidR="004157CC" w:rsidRPr="008C5105" w:rsidRDefault="004157C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FB4E53C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ul Unive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Me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or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rog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C5105">
        <w:rPr>
          <w:rFonts w:asciiTheme="minorHAnsi" w:hAnsiTheme="minorHAnsi" w:cstheme="minorHAnsi"/>
          <w:sz w:val="22"/>
          <w:szCs w:val="22"/>
        </w:rPr>
        <w:t>m, 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mb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r, 2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C5105">
        <w:rPr>
          <w:rFonts w:asciiTheme="minorHAnsi" w:hAnsiTheme="minorHAnsi" w:cstheme="minorHAnsi"/>
          <w:sz w:val="22"/>
          <w:szCs w:val="22"/>
        </w:rPr>
        <w:t>06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29CAFADA" w14:textId="77777777" w:rsidR="004157CC" w:rsidRPr="008C5105" w:rsidRDefault="002747C9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pict w14:anchorId="58CE24D1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3" o:title=""/>
            </v:shape>
            <v:shape id="_x0000_s1027" type="#_x0000_t75" style="position:absolute;left:869;top:25;width:538;height:245">
              <v:imagedata r:id="rId34" o:title=""/>
            </v:shape>
            <w10:wrap anchorx="page"/>
          </v:group>
        </w:pict>
      </w:r>
      <w:r w:rsidRPr="008C5105">
        <w:rPr>
          <w:rFonts w:asciiTheme="minorHAnsi" w:hAnsiTheme="minorHAnsi" w:cstheme="minorHAnsi"/>
          <w:sz w:val="22"/>
          <w:szCs w:val="22"/>
        </w:rPr>
        <w:t>Assist new</w:t>
      </w:r>
      <w:r w:rsidRPr="008C510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Co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hAnsiTheme="minorHAnsi" w:cstheme="minorHAnsi"/>
          <w:sz w:val="22"/>
          <w:szCs w:val="22"/>
        </w:rPr>
        <w:t>le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f Com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hAnsiTheme="minorHAnsi" w:cstheme="minorHAnsi"/>
          <w:sz w:val="22"/>
          <w:szCs w:val="22"/>
        </w:rPr>
        <w:t>vid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ng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info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mation on u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>ive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sour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s, 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lat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d is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hAnsiTheme="minorHAnsi" w:cstheme="minorHAnsi"/>
          <w:sz w:val="22"/>
          <w:szCs w:val="22"/>
        </w:rPr>
        <w:t>u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s, a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hAnsiTheme="minorHAnsi" w:cstheme="minorHAnsi"/>
          <w:sz w:val="22"/>
          <w:szCs w:val="22"/>
        </w:rPr>
        <w:t>c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nnin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 xml:space="preserve">,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nd s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 xml:space="preserve">ial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v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nts.</w:t>
      </w:r>
    </w:p>
    <w:p w14:paraId="6B063EAE" w14:textId="77777777" w:rsidR="004157CC" w:rsidRPr="008C5105" w:rsidRDefault="004157C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9F8FF8" w14:textId="77777777" w:rsidR="004157CC" w:rsidRPr="008C5105" w:rsidRDefault="002747C9">
      <w:pPr>
        <w:ind w:left="158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44"/>
          <w:footerReference w:type="default" r:id="rId45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ul Unive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hAnsiTheme="minorHAnsi" w:cstheme="minorHAnsi"/>
          <w:sz w:val="22"/>
          <w:szCs w:val="22"/>
        </w:rPr>
        <w:t>si</w:t>
      </w:r>
      <w:r w:rsidRPr="008C510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y</w:t>
      </w:r>
      <w:r w:rsidRPr="008C51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hAnsiTheme="minorHAnsi" w:cstheme="minorHAnsi"/>
          <w:sz w:val="22"/>
          <w:szCs w:val="22"/>
        </w:rPr>
        <w:t>ina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Club, 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C5105">
        <w:rPr>
          <w:rFonts w:asciiTheme="minorHAnsi" w:hAnsiTheme="minorHAnsi" w:cstheme="minorHAnsi"/>
          <w:sz w:val="22"/>
          <w:szCs w:val="22"/>
        </w:rPr>
        <w:t xml:space="preserve">g </w:t>
      </w:r>
      <w:r w:rsidRPr="008C510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d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 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8C5105">
        <w:rPr>
          <w:rFonts w:asciiTheme="minorHAnsi" w:hAnsiTheme="minorHAnsi" w:cstheme="minorHAnsi"/>
          <w:sz w:val="22"/>
          <w:szCs w:val="22"/>
        </w:rPr>
        <w:t xml:space="preserve">nt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hAnsiTheme="minorHAnsi" w:cstheme="minorHAnsi"/>
          <w:sz w:val="22"/>
          <w:szCs w:val="22"/>
        </w:rPr>
        <w:t>om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C5105">
        <w:rPr>
          <w:rFonts w:asciiTheme="minorHAnsi" w:hAnsiTheme="minorHAnsi" w:cstheme="minorHAnsi"/>
          <w:sz w:val="22"/>
          <w:szCs w:val="22"/>
        </w:rPr>
        <w:t>i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C5105">
        <w:rPr>
          <w:rFonts w:asciiTheme="minorHAnsi" w:hAnsiTheme="minorHAnsi" w:cstheme="minorHAnsi"/>
          <w:sz w:val="22"/>
          <w:szCs w:val="22"/>
        </w:rPr>
        <w:t>tee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>Ch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hAnsiTheme="minorHAnsi" w:cstheme="minorHAnsi"/>
          <w:sz w:val="22"/>
          <w:szCs w:val="22"/>
        </w:rPr>
        <w:t>irp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rson, 2007</w:t>
      </w:r>
      <w:r w:rsidRPr="008C510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z w:val="22"/>
          <w:szCs w:val="22"/>
        </w:rPr>
        <w:t xml:space="preserve">– </w:t>
      </w:r>
      <w:r w:rsidRPr="008C510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hAnsiTheme="minorHAnsi" w:cstheme="minorHAnsi"/>
          <w:sz w:val="22"/>
          <w:szCs w:val="22"/>
        </w:rPr>
        <w:t>r</w:t>
      </w:r>
      <w:r w:rsidRPr="008C510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C510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hAnsiTheme="minorHAnsi" w:cstheme="minorHAnsi"/>
          <w:sz w:val="22"/>
          <w:szCs w:val="22"/>
        </w:rPr>
        <w:t>nt</w:t>
      </w:r>
    </w:p>
    <w:p w14:paraId="2963198D" w14:textId="77777777" w:rsidR="004157CC" w:rsidRPr="008C5105" w:rsidRDefault="002747C9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8C5105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Cen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o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eral op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etti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cr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C5105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of</w:t>
      </w:r>
      <w:r w:rsidRPr="008C5105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of</w:t>
      </w:r>
      <w:r w:rsidRPr="008C5105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f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wi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59D804BF" w14:textId="77777777" w:rsidR="004157CC" w:rsidRPr="008C5105" w:rsidRDefault="004157C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F3AFB03" w14:textId="77777777" w:rsidR="004157CC" w:rsidRPr="008C5105" w:rsidRDefault="002747C9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trai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ed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ide 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ce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 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</w:t>
      </w:r>
      <w:r w:rsidRPr="008C5105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basis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uring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6">
        <w:r w:rsidRPr="008C5105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8C5105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8C5105">
        <w:rPr>
          <w:rFonts w:asciiTheme="minorHAnsi" w:eastAsia="Garamond" w:hAnsiTheme="minorHAnsi" w:cstheme="minorHAnsi"/>
          <w:sz w:val="22"/>
          <w:szCs w:val="22"/>
        </w:rPr>
        <w:t>ue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 j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ear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me a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tter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tiq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4BC83F3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EBD4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0D30C" w14:textId="77777777" w:rsidR="004157CC" w:rsidRPr="008C5105" w:rsidRDefault="004157C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CBD1CF1" w14:textId="77777777" w:rsidR="004157CC" w:rsidRPr="008C5105" w:rsidRDefault="002747C9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Car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7">
        <w:r w:rsidRPr="008C5105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8C5105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8C5105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8C5105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8C5105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C5105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C5105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8C5105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to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ss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 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ter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</w:t>
      </w:r>
      <w:r w:rsidRPr="008C5105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z w:val="22"/>
          <w:szCs w:val="22"/>
        </w:rPr>
        <w:t>st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r Car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8C5105">
        <w:rPr>
          <w:rFonts w:asciiTheme="minorHAnsi" w:eastAsia="Garamond" w:hAnsiTheme="minorHAnsi" w:cstheme="minorHAnsi"/>
          <w:sz w:val="22"/>
          <w:szCs w:val="22"/>
        </w:rPr>
        <w:t>et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cum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onic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E0C427B" w14:textId="77777777" w:rsidR="004157CC" w:rsidRPr="008C5105" w:rsidRDefault="004157C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75F6F7B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492D4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1C45A" w14:textId="77777777" w:rsidR="004157CC" w:rsidRPr="008C5105" w:rsidRDefault="002747C9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t xml:space="preserve"> </w:t>
      </w:r>
      <w:r w:rsidRPr="008C510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: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or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who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ze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s of</w:t>
      </w:r>
      <w:r w:rsidRPr="008C5105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stud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lum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i fr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ul</w:t>
      </w:r>
      <w:r w:rsidRPr="008C5105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 to m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ng 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ns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can c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y of</w:t>
      </w:r>
      <w:r w:rsidRPr="008C5105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resu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tra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egie</w:t>
      </w:r>
      <w:r w:rsidRPr="008C5105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in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vi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sk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ed</w:t>
      </w:r>
      <w:r w:rsidRPr="008C5105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once</w:t>
      </w:r>
      <w:r w:rsidRPr="008C5105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C969BC5" w14:textId="77777777" w:rsidR="004157CC" w:rsidRPr="008C5105" w:rsidRDefault="004157C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8E29DB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89A4C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406EA" w14:textId="77777777" w:rsidR="004157CC" w:rsidRPr="008C5105" w:rsidRDefault="002747C9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z w:val="22"/>
          <w:szCs w:val="22"/>
        </w:rPr>
        <w:t>Cont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he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C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ntm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>nt with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8C5105">
        <w:rPr>
          <w:rFonts w:asciiTheme="minorHAnsi" w:eastAsia="Garamond" w:hAnsiTheme="minorHAnsi" w:cstheme="minorHAnsi"/>
          <w:sz w:val="22"/>
          <w:szCs w:val="22"/>
        </w:rPr>
        <w:t>er Ad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nquire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C5105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6B1A066A" w14:textId="77777777" w:rsidR="004157CC" w:rsidRPr="008C5105" w:rsidRDefault="002747C9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C5105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sz w:val="22"/>
          <w:szCs w:val="22"/>
        </w:rPr>
        <w:t>labi</w:t>
      </w:r>
      <w:r w:rsidRPr="008C5105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sz w:val="22"/>
          <w:szCs w:val="22"/>
        </w:rPr>
        <w:t>it</w:t>
      </w:r>
      <w:r w:rsidRPr="008C5105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8C5105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074EE51" w14:textId="77777777" w:rsidR="004157CC" w:rsidRPr="008C5105" w:rsidRDefault="004157C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E7832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F2DF5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2F21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E1262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3EBA7" w14:textId="77777777" w:rsidR="004157CC" w:rsidRPr="008C5105" w:rsidRDefault="002747C9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C51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25444C66" w14:textId="77777777" w:rsidR="004157CC" w:rsidRPr="008C5105" w:rsidRDefault="002747C9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8C5105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8C5105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8C5105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483399A7" w14:textId="77777777" w:rsidR="004157CC" w:rsidRPr="008C5105" w:rsidRDefault="004157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A8922" w14:textId="77777777" w:rsidR="004157CC" w:rsidRPr="008C5105" w:rsidRDefault="004157C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4157CC" w:rsidRPr="008C5105">
          <w:headerReference w:type="default" r:id="rId48"/>
          <w:footerReference w:type="default" r:id="rId49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098BEC05" w14:textId="77777777" w:rsidR="004157CC" w:rsidRPr="008C5105" w:rsidRDefault="002747C9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8C5105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57EA294C" w14:textId="77777777" w:rsidR="004157CC" w:rsidRPr="008C5105" w:rsidRDefault="002747C9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8C51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C5105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C51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8C5105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8C5105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4D3F2C43" w14:textId="77777777" w:rsidR="004157CC" w:rsidRPr="008C5105" w:rsidRDefault="002747C9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0B91F683" w14:textId="77777777" w:rsidR="004157CC" w:rsidRPr="008C5105" w:rsidRDefault="002747C9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hAnsiTheme="minorHAnsi" w:cstheme="minorHAnsi"/>
          <w:sz w:val="22"/>
          <w:szCs w:val="22"/>
        </w:rPr>
        <w:br w:type="column"/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8C51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79AAAFD7" w14:textId="77777777" w:rsidR="004157CC" w:rsidRPr="008C5105" w:rsidRDefault="002747C9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C5105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8C51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8C5105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2428CA69" w14:textId="77777777" w:rsidR="004157CC" w:rsidRPr="008C5105" w:rsidRDefault="002747C9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C5105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C5105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8C5105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C5105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8C5105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C5105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C5105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8C5105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8C5105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8C5105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8C5105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4157CC" w:rsidRPr="008C5105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D1CF" w14:textId="77777777" w:rsidR="002747C9" w:rsidRDefault="002747C9">
      <w:r>
        <w:separator/>
      </w:r>
    </w:p>
  </w:endnote>
  <w:endnote w:type="continuationSeparator" w:id="0">
    <w:p w14:paraId="3C95567D" w14:textId="77777777" w:rsidR="002747C9" w:rsidRDefault="002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7BFB" w14:textId="77777777" w:rsidR="004157CC" w:rsidRDefault="002747C9">
    <w:pPr>
      <w:spacing w:line="200" w:lineRule="exact"/>
    </w:pPr>
    <w:r>
      <w:pict w14:anchorId="2F5C805E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2E1CAB3D" w14:textId="77777777" w:rsidR="004157CC" w:rsidRDefault="002747C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F4FE" w14:textId="77777777" w:rsidR="004157CC" w:rsidRDefault="004157CC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1A39" w14:textId="77777777" w:rsidR="004157CC" w:rsidRDefault="004157CC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9D0B" w14:textId="77777777" w:rsidR="004157CC" w:rsidRDefault="002747C9">
    <w:pPr>
      <w:spacing w:line="200" w:lineRule="exact"/>
    </w:pPr>
    <w:r>
      <w:pict w14:anchorId="0AB56F64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273D94AB" w14:textId="77777777" w:rsidR="004157CC" w:rsidRDefault="002747C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B512B" w14:textId="77777777" w:rsidR="004157CC" w:rsidRDefault="002747C9">
    <w:pPr>
      <w:spacing w:line="120" w:lineRule="exact"/>
      <w:rPr>
        <w:sz w:val="13"/>
        <w:szCs w:val="13"/>
      </w:rPr>
    </w:pPr>
    <w:r>
      <w:pict w14:anchorId="0B9CC0D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78361221" w14:textId="77777777" w:rsidR="004157CC" w:rsidRDefault="002747C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9082" w14:textId="77777777" w:rsidR="004157CC" w:rsidRDefault="002747C9">
    <w:pPr>
      <w:spacing w:line="120" w:lineRule="exact"/>
      <w:rPr>
        <w:sz w:val="13"/>
        <w:szCs w:val="13"/>
      </w:rPr>
    </w:pPr>
    <w:r>
      <w:pict w14:anchorId="179FD6E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574BA9A6" w14:textId="77777777" w:rsidR="004157CC" w:rsidRDefault="002747C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4025" w14:textId="77777777" w:rsidR="004157CC" w:rsidRDefault="002747C9">
    <w:pPr>
      <w:spacing w:line="200" w:lineRule="exact"/>
    </w:pPr>
    <w:r>
      <w:pict w14:anchorId="6A04E02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10362D1B" w14:textId="77777777" w:rsidR="004157CC" w:rsidRDefault="002747C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B170" w14:textId="77777777" w:rsidR="002747C9" w:rsidRDefault="002747C9">
      <w:r>
        <w:separator/>
      </w:r>
    </w:p>
  </w:footnote>
  <w:footnote w:type="continuationSeparator" w:id="0">
    <w:p w14:paraId="474153C3" w14:textId="77777777" w:rsidR="002747C9" w:rsidRDefault="0027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EAF9" w14:textId="77777777" w:rsidR="004157CC" w:rsidRDefault="002747C9">
    <w:pPr>
      <w:spacing w:line="200" w:lineRule="exact"/>
    </w:pPr>
    <w:r>
      <w:pict w14:anchorId="6D7F0F9D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3E86F465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5D54D3D8" w14:textId="77777777" w:rsidR="004157CC" w:rsidRDefault="002747C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A64F" w14:textId="77777777" w:rsidR="004157CC" w:rsidRDefault="002747C9">
    <w:pPr>
      <w:spacing w:line="200" w:lineRule="exact"/>
    </w:pPr>
    <w:r>
      <w:pict w14:anchorId="5A5A91FE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5F9FAC2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05B25147" w14:textId="77777777" w:rsidR="004157CC" w:rsidRDefault="002747C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05F3" w14:textId="77777777" w:rsidR="004157CC" w:rsidRDefault="004157CC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C9FBA" w14:textId="77777777" w:rsidR="004157CC" w:rsidRDefault="004157CC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132B" w14:textId="77777777" w:rsidR="004157CC" w:rsidRDefault="004157CC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CA13" w14:textId="77777777" w:rsidR="004157CC" w:rsidRDefault="004157CC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7528D"/>
    <w:multiLevelType w:val="multilevel"/>
    <w:tmpl w:val="4F0252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CC"/>
    <w:rsid w:val="002747C9"/>
    <w:rsid w:val="004157CC"/>
    <w:rsid w:val="008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7D8E6180"/>
  <w15:docId w15:val="{40939231-E40D-4E24-909B-88DFE9F5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C51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51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26" Type="http://schemas.openxmlformats.org/officeDocument/2006/relationships/hyperlink" Target="mailto:hgonzales@email.com" TargetMode="External"/><Relationship Id="rId39" Type="http://schemas.openxmlformats.org/officeDocument/2006/relationships/hyperlink" Target="mailto:Dharris2@depaul.ed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hyperlink" Target="mailto:apatel@msn.com" TargetMode="External"/><Relationship Id="rId47" Type="http://schemas.openxmlformats.org/officeDocument/2006/relationships/hyperlink" Target="http://www.careercenter.depaul.edu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mailto:Smith@hotmail.com" TargetMode="External"/><Relationship Id="rId33" Type="http://schemas.openxmlformats.org/officeDocument/2006/relationships/image" Target="media/image15.png"/><Relationship Id="rId38" Type="http://schemas.openxmlformats.org/officeDocument/2006/relationships/hyperlink" Target="http://www.Doug.Noth.Portfolio.com" TargetMode="External"/><Relationship Id="rId46" Type="http://schemas.openxmlformats.org/officeDocument/2006/relationships/hyperlink" Target="mailto:peercareeradvisor@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mailto:mnguyen@hotmail.com" TargetMode="External"/><Relationship Id="rId29" Type="http://schemas.openxmlformats.org/officeDocument/2006/relationships/header" Target="header1.xml"/><Relationship Id="rId41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32" Type="http://schemas.openxmlformats.org/officeDocument/2006/relationships/hyperlink" Target="mailto:nanderso@students.depaul.edu" TargetMode="External"/><Relationship Id="rId37" Type="http://schemas.openxmlformats.org/officeDocument/2006/relationships/header" Target="header3.xml"/><Relationship Id="rId40" Type="http://schemas.openxmlformats.org/officeDocument/2006/relationships/header" Target="header4.xml"/><Relationship Id="rId45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hyperlink" Target="mailto:ljackson@depaul.edu" TargetMode="External"/><Relationship Id="rId36" Type="http://schemas.openxmlformats.org/officeDocument/2006/relationships/hyperlink" Target="mailto:23@gmail.com" TargetMode="External"/><Relationship Id="rId49" Type="http://schemas.openxmlformats.org/officeDocument/2006/relationships/footer" Target="footer7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31" Type="http://schemas.openxmlformats.org/officeDocument/2006/relationships/image" Target="media/image14.png"/><Relationship Id="rId44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mailto:brody@gmail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hyperlink" Target="http://www.hgonzales1.depaul.edu" TargetMode="External"/><Relationship Id="rId30" Type="http://schemas.openxmlformats.org/officeDocument/2006/relationships/image" Target="media/image13.png"/><Relationship Id="rId35" Type="http://schemas.openxmlformats.org/officeDocument/2006/relationships/header" Target="header2.xml"/><Relationship Id="rId43" Type="http://schemas.openxmlformats.org/officeDocument/2006/relationships/hyperlink" Target="mailto:tel@msn.com" TargetMode="External"/><Relationship Id="rId48" Type="http://schemas.openxmlformats.org/officeDocument/2006/relationships/header" Target="header6.xml"/><Relationship Id="rId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4843</Words>
  <Characters>27609</Characters>
  <Application>Microsoft Office Word</Application>
  <DocSecurity>0</DocSecurity>
  <Lines>230</Lines>
  <Paragraphs>64</Paragraphs>
  <ScaleCrop>false</ScaleCrop>
  <Company/>
  <LinksUpToDate>false</LinksUpToDate>
  <CharactersWithSpaces>32388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2021-05-20T16:02:00Z</dcterms:created>
  <dcterms:modified xsi:type="dcterms:W3CDTF">2021-05-20T16:05:00Z</dcterms:modified>
</cp:coreProperties>
</file>